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26BCEA" w14:textId="77777777" w:rsidR="00257D18" w:rsidRDefault="00257D18" w:rsidP="004063E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14:paraId="4E0BDAA0" w14:textId="77777777" w:rsidR="004063E0" w:rsidRPr="004063E0" w:rsidRDefault="004063E0" w:rsidP="004063E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4063E0">
        <w:rPr>
          <w:rFonts w:ascii="Times New Roman" w:hAnsi="Times New Roman" w:cs="Times New Roman"/>
          <w:b/>
          <w:spacing w:val="-2"/>
          <w:sz w:val="28"/>
          <w:szCs w:val="28"/>
        </w:rPr>
        <w:t>БЮДЖЕТНОЕ УЧРЕЖДЕНИЕ</w:t>
      </w:r>
    </w:p>
    <w:p w14:paraId="37CF1447" w14:textId="77777777" w:rsidR="004063E0" w:rsidRPr="004063E0" w:rsidRDefault="004063E0" w:rsidP="004063E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4063E0">
        <w:rPr>
          <w:rFonts w:ascii="Times New Roman" w:hAnsi="Times New Roman" w:cs="Times New Roman"/>
          <w:b/>
          <w:spacing w:val="-2"/>
          <w:sz w:val="28"/>
          <w:szCs w:val="28"/>
        </w:rPr>
        <w:t>ПРОФЕССИОНАЛЬНОГО ОБРАЗОВАНИЯ ХМАО-ЮГРЫ</w:t>
      </w:r>
    </w:p>
    <w:p w14:paraId="1E49C4B5" w14:textId="77777777" w:rsidR="004063E0" w:rsidRPr="004063E0" w:rsidRDefault="004063E0" w:rsidP="004063E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4063E0">
        <w:rPr>
          <w:rFonts w:ascii="Times New Roman" w:hAnsi="Times New Roman" w:cs="Times New Roman"/>
          <w:b/>
          <w:spacing w:val="-2"/>
          <w:sz w:val="28"/>
          <w:szCs w:val="28"/>
        </w:rPr>
        <w:t>«НЯГАНСКИЙ ТЕХНОЛОГИЧЕСКИЙ КОЛЛЕДЖ»</w:t>
      </w:r>
    </w:p>
    <w:p w14:paraId="40417931" w14:textId="77777777" w:rsidR="00D03718" w:rsidRPr="007E6670" w:rsidRDefault="00D03718" w:rsidP="00D03718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caps/>
        </w:rPr>
      </w:pPr>
    </w:p>
    <w:p w14:paraId="2AD31FBF" w14:textId="77777777" w:rsidR="00D03718" w:rsidRPr="007E6670" w:rsidRDefault="00D03718" w:rsidP="00D03718">
      <w:pPr>
        <w:ind w:left="567" w:hanging="567"/>
        <w:jc w:val="center"/>
        <w:rPr>
          <w:rFonts w:ascii="Times New Roman" w:hAnsi="Times New Roman" w:cs="Times New Roman"/>
          <w:b/>
        </w:rPr>
      </w:pPr>
    </w:p>
    <w:p w14:paraId="0075BF27" w14:textId="77777777" w:rsidR="00D03718" w:rsidRPr="007E6670" w:rsidRDefault="00D03718" w:rsidP="00D03718">
      <w:pPr>
        <w:ind w:left="567" w:hanging="567"/>
        <w:jc w:val="center"/>
        <w:rPr>
          <w:rFonts w:ascii="Times New Roman" w:hAnsi="Times New Roman" w:cs="Times New Roman"/>
          <w:b/>
        </w:rPr>
      </w:pPr>
    </w:p>
    <w:p w14:paraId="4032E9B3" w14:textId="77777777" w:rsidR="00D03718" w:rsidRPr="007E6670" w:rsidRDefault="00D03718" w:rsidP="00D03718">
      <w:pPr>
        <w:rPr>
          <w:rFonts w:ascii="Times New Roman" w:hAnsi="Times New Roman" w:cs="Times New Roman"/>
        </w:rPr>
      </w:pPr>
    </w:p>
    <w:p w14:paraId="7C3C4A26" w14:textId="77777777" w:rsidR="00D03718" w:rsidRPr="007E6670" w:rsidRDefault="00D03718" w:rsidP="00D03718">
      <w:pPr>
        <w:rPr>
          <w:rFonts w:ascii="Times New Roman" w:hAnsi="Times New Roman" w:cs="Times New Roman"/>
        </w:rPr>
      </w:pPr>
    </w:p>
    <w:p w14:paraId="2FF57C1B" w14:textId="77777777" w:rsidR="00D03718" w:rsidRPr="007E6670" w:rsidRDefault="00D03718" w:rsidP="00D03718">
      <w:pPr>
        <w:rPr>
          <w:rFonts w:ascii="Times New Roman" w:hAnsi="Times New Roman" w:cs="Times New Roman"/>
        </w:rPr>
      </w:pPr>
    </w:p>
    <w:p w14:paraId="77A6EBA6" w14:textId="77777777" w:rsidR="00D644B6" w:rsidRDefault="00D644B6" w:rsidP="00D644B6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14:paraId="59AB4952" w14:textId="77777777" w:rsidR="00D644B6" w:rsidRDefault="00D644B6" w:rsidP="00D644B6">
      <w:pPr>
        <w:spacing w:after="0" w:line="240" w:lineRule="atLeast"/>
        <w:ind w:right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РАБОЧАЯ ПРОГРАММА УЧЕБНОЙ ДИСЦИПЛИНЫ</w:t>
      </w:r>
    </w:p>
    <w:p w14:paraId="1B28BF1C" w14:textId="77777777" w:rsidR="00D644B6" w:rsidRDefault="00D644B6" w:rsidP="00D644B6">
      <w:pPr>
        <w:spacing w:after="0" w:line="240" w:lineRule="atLeast"/>
        <w:ind w:right="567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538535E" w14:textId="77777777" w:rsidR="00D644B6" w:rsidRDefault="00D644B6" w:rsidP="00D644B6">
      <w:pPr>
        <w:spacing w:after="0" w:line="240" w:lineRule="atLeast"/>
        <w:ind w:right="567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5CE2E77B" w14:textId="04C69E4A" w:rsidR="00D644B6" w:rsidRPr="004F21F9" w:rsidRDefault="005B22FB" w:rsidP="004F21F9">
      <w:pPr>
        <w:spacing w:after="0" w:line="240" w:lineRule="atLeast"/>
        <w:ind w:righ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ФК.01</w:t>
      </w:r>
      <w:r w:rsidR="00D644B6" w:rsidRPr="004F21F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C4B16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D644B6" w:rsidRPr="004F21F9">
        <w:rPr>
          <w:rFonts w:ascii="Times New Roman" w:hAnsi="Times New Roman" w:cs="Times New Roman"/>
          <w:b/>
          <w:bCs/>
          <w:sz w:val="28"/>
          <w:szCs w:val="28"/>
        </w:rPr>
        <w:t>Физическая культура</w:t>
      </w:r>
      <w:r w:rsidR="002C4B16">
        <w:rPr>
          <w:rFonts w:ascii="Times New Roman" w:hAnsi="Times New Roman" w:cs="Times New Roman"/>
          <w:b/>
          <w:bCs/>
          <w:sz w:val="28"/>
          <w:szCs w:val="28"/>
        </w:rPr>
        <w:t xml:space="preserve"> с основами здорового образа жизни»</w:t>
      </w:r>
    </w:p>
    <w:p w14:paraId="07D74B94" w14:textId="77777777" w:rsidR="00D644B6" w:rsidRPr="004F21F9" w:rsidRDefault="00D644B6" w:rsidP="00D644B6">
      <w:pPr>
        <w:spacing w:after="0" w:line="240" w:lineRule="atLeast"/>
        <w:ind w:right="567"/>
        <w:jc w:val="center"/>
        <w:rPr>
          <w:rFonts w:ascii="Times New Roman" w:hAnsi="Times New Roman" w:cs="Times New Roman"/>
          <w:sz w:val="28"/>
          <w:szCs w:val="28"/>
        </w:rPr>
      </w:pPr>
    </w:p>
    <w:p w14:paraId="697B23D6" w14:textId="77777777" w:rsidR="00D644B6" w:rsidRDefault="00D644B6" w:rsidP="00D644B6">
      <w:pPr>
        <w:spacing w:after="0" w:line="240" w:lineRule="atLeast"/>
        <w:ind w:right="567"/>
        <w:rPr>
          <w:rFonts w:ascii="Times New Roman" w:hAnsi="Times New Roman" w:cs="Times New Roman"/>
          <w:sz w:val="28"/>
          <w:szCs w:val="28"/>
        </w:rPr>
      </w:pPr>
    </w:p>
    <w:p w14:paraId="341AB5FD" w14:textId="43ED0906" w:rsidR="00D644B6" w:rsidRPr="00916F58" w:rsidRDefault="00FC42F5" w:rsidP="00923219">
      <w:pPr>
        <w:spacing w:after="0" w:line="240" w:lineRule="atLeast"/>
        <w:ind w:right="567"/>
        <w:jc w:val="center"/>
        <w:rPr>
          <w:rFonts w:ascii="Times New Roman" w:hAnsi="Times New Roman" w:cs="Times New Roman"/>
          <w:sz w:val="28"/>
          <w:szCs w:val="28"/>
        </w:rPr>
      </w:pPr>
      <w:r w:rsidRPr="00916F58">
        <w:rPr>
          <w:rFonts w:ascii="Times New Roman" w:hAnsi="Times New Roman" w:cs="Times New Roman"/>
          <w:b/>
          <w:bCs/>
          <w:sz w:val="28"/>
          <w:szCs w:val="28"/>
        </w:rPr>
        <w:t>17531</w:t>
      </w:r>
      <w:r w:rsidR="005B22FB" w:rsidRPr="00916F5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A7C17" w:rsidRPr="00916F5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644B6" w:rsidRPr="00916F5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r w:rsidRPr="00916F58">
        <w:rPr>
          <w:rFonts w:ascii="Times New Roman" w:hAnsi="Times New Roman" w:cs="Times New Roman"/>
          <w:b/>
          <w:sz w:val="28"/>
          <w:szCs w:val="28"/>
        </w:rPr>
        <w:t>Рабочий зелёного хозяйства</w:t>
      </w:r>
      <w:r w:rsidR="00824AF3" w:rsidRPr="00916F58">
        <w:rPr>
          <w:rFonts w:ascii="Times New Roman" w:hAnsi="Times New Roman" w:cs="Times New Roman"/>
          <w:b/>
          <w:sz w:val="28"/>
          <w:szCs w:val="28"/>
        </w:rPr>
        <w:t>»</w:t>
      </w:r>
    </w:p>
    <w:p w14:paraId="7FC47E4D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</w:rPr>
      </w:pPr>
    </w:p>
    <w:p w14:paraId="302E568C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</w:rPr>
      </w:pPr>
    </w:p>
    <w:p w14:paraId="7CBAF506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</w:rPr>
      </w:pPr>
    </w:p>
    <w:p w14:paraId="2B56E1EA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3F2595DD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1FF3208B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4D34457E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695ADA2C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5D70BD4C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491AFB5A" w14:textId="77777777" w:rsidR="00D03718" w:rsidRPr="007E6670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</w:rPr>
      </w:pPr>
    </w:p>
    <w:p w14:paraId="2B29975E" w14:textId="77777777" w:rsidR="00D03718" w:rsidRDefault="00D03718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459769EA" w14:textId="77777777" w:rsidR="004063E0" w:rsidRDefault="004063E0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5CC708A7" w14:textId="77777777" w:rsidR="004063E0" w:rsidRDefault="004063E0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5A527DBF" w14:textId="77777777" w:rsidR="004063E0" w:rsidRDefault="004063E0" w:rsidP="00D037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1C045895" w14:textId="77777777" w:rsidR="00257D18" w:rsidRDefault="00257D18" w:rsidP="00A312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B2D6F9C" w14:textId="3B5E9DF2" w:rsidR="00D644B6" w:rsidRPr="00257D18" w:rsidRDefault="00FC42F5" w:rsidP="00257D1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257D18">
        <w:rPr>
          <w:rFonts w:ascii="Times New Roman" w:hAnsi="Times New Roman" w:cs="Times New Roman"/>
          <w:sz w:val="24"/>
          <w:szCs w:val="24"/>
        </w:rPr>
        <w:t>Нягань</w:t>
      </w:r>
      <w:proofErr w:type="spellEnd"/>
      <w:r w:rsidRPr="00257D18">
        <w:rPr>
          <w:rFonts w:ascii="Times New Roman" w:hAnsi="Times New Roman" w:cs="Times New Roman"/>
          <w:sz w:val="24"/>
          <w:szCs w:val="24"/>
        </w:rPr>
        <w:t>, 2024</w:t>
      </w:r>
    </w:p>
    <w:p w14:paraId="23BD584B" w14:textId="4D224D7B" w:rsidR="007067BD" w:rsidRPr="007067BD" w:rsidRDefault="00DD26AF" w:rsidP="00A3128B">
      <w:pPr>
        <w:spacing w:after="0" w:line="240" w:lineRule="atLeast"/>
        <w:ind w:right="-1"/>
        <w:jc w:val="center"/>
        <w:rPr>
          <w:rFonts w:ascii="Times New Roman" w:eastAsia="Times New Roman" w:hAnsi="Times New Roman" w:cs="Cambria"/>
          <w:b/>
          <w:bCs/>
          <w:color w:val="000000"/>
          <w:sz w:val="28"/>
          <w:szCs w:val="28"/>
          <w:lang w:eastAsia="en-US"/>
        </w:rPr>
      </w:pPr>
      <w:r>
        <w:rPr>
          <w:noProof/>
        </w:rPr>
        <w:lastRenderedPageBreak/>
        <w:pict w14:anchorId="38033FBA">
          <v:rect id="_x0000_s1028" style="position:absolute;left:0;text-align:left;margin-left:466.8pt;margin-top:699.3pt;width:31.5pt;height:22.5pt;z-index:251658240" strokecolor="white [3212]"/>
        </w:pict>
      </w:r>
      <w:r w:rsidR="00A3128B">
        <w:rPr>
          <w:noProof/>
        </w:rPr>
        <w:drawing>
          <wp:inline distT="0" distB="0" distL="0" distR="0" wp14:anchorId="2E70F603" wp14:editId="4095DB30">
            <wp:extent cx="6534150" cy="9315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931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7BD" w:rsidRPr="007067BD">
        <w:rPr>
          <w:rFonts w:ascii="Times New Roman" w:eastAsia="Times New Roman" w:hAnsi="Times New Roman" w:cs="Cambria"/>
          <w:b/>
          <w:bCs/>
          <w:color w:val="000000"/>
          <w:sz w:val="28"/>
          <w:szCs w:val="28"/>
          <w:lang w:eastAsia="en-US"/>
        </w:rPr>
        <w:lastRenderedPageBreak/>
        <w:t>СОДЕРЖАНИЕ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24"/>
        <w:gridCol w:w="7866"/>
        <w:gridCol w:w="780"/>
      </w:tblGrid>
      <w:tr w:rsidR="003233BF" w:rsidRPr="00950EE0" w14:paraId="476FE379" w14:textId="77777777" w:rsidTr="003233BF">
        <w:trPr>
          <w:trHeight w:val="567"/>
        </w:trPr>
        <w:tc>
          <w:tcPr>
            <w:tcW w:w="934" w:type="dxa"/>
            <w:vAlign w:val="center"/>
          </w:tcPr>
          <w:p w14:paraId="31F0EA4C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0259302B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32998AD5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Стр.</w:t>
            </w:r>
          </w:p>
        </w:tc>
      </w:tr>
      <w:tr w:rsidR="003233BF" w:rsidRPr="00950EE0" w14:paraId="64D1B937" w14:textId="77777777" w:rsidTr="003233BF">
        <w:trPr>
          <w:trHeight w:val="510"/>
        </w:trPr>
        <w:tc>
          <w:tcPr>
            <w:tcW w:w="934" w:type="dxa"/>
            <w:vAlign w:val="center"/>
          </w:tcPr>
          <w:p w14:paraId="2A767E7D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1EDF399C" w14:textId="77777777" w:rsidR="003233BF" w:rsidRPr="00950EE0" w:rsidRDefault="003233BF" w:rsidP="003233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sz w:val="24"/>
                <w:szCs w:val="24"/>
              </w:rPr>
              <w:t>Паспорт рабочей программы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74B1D1FC" w14:textId="77777777" w:rsidR="003233BF" w:rsidRPr="00E85702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57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233BF" w:rsidRPr="00950EE0" w14:paraId="32A1EC25" w14:textId="77777777" w:rsidTr="003233BF">
        <w:trPr>
          <w:trHeight w:val="510"/>
        </w:trPr>
        <w:tc>
          <w:tcPr>
            <w:tcW w:w="934" w:type="dxa"/>
            <w:vAlign w:val="center"/>
          </w:tcPr>
          <w:p w14:paraId="5CBB58CE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1A4AD145" w14:textId="77777777" w:rsidR="003233BF" w:rsidRPr="00950EE0" w:rsidRDefault="003233BF" w:rsidP="003233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434B1643" w14:textId="77777777" w:rsidR="003233BF" w:rsidRPr="00E85702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233BF" w:rsidRPr="00950EE0" w14:paraId="36CE5C54" w14:textId="77777777" w:rsidTr="003233BF">
        <w:trPr>
          <w:trHeight w:val="510"/>
        </w:trPr>
        <w:tc>
          <w:tcPr>
            <w:tcW w:w="934" w:type="dxa"/>
            <w:vAlign w:val="center"/>
          </w:tcPr>
          <w:p w14:paraId="08ED1F30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0BD21C74" w14:textId="77777777" w:rsidR="003233BF" w:rsidRPr="00950EE0" w:rsidRDefault="003233BF" w:rsidP="003233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sz w:val="24"/>
                <w:szCs w:val="24"/>
              </w:rPr>
              <w:t>Характеристика основных видов учебной деятельности студентов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169A4178" w14:textId="22C3F5E6" w:rsidR="003233BF" w:rsidRPr="00E85702" w:rsidRDefault="0018721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3233BF" w:rsidRPr="00950EE0" w14:paraId="38F23677" w14:textId="77777777" w:rsidTr="003233BF">
        <w:trPr>
          <w:trHeight w:val="510"/>
        </w:trPr>
        <w:tc>
          <w:tcPr>
            <w:tcW w:w="934" w:type="dxa"/>
            <w:vAlign w:val="center"/>
          </w:tcPr>
          <w:p w14:paraId="25B8E426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41155348" w14:textId="77777777" w:rsidR="003233BF" w:rsidRPr="000E3610" w:rsidRDefault="000E3610" w:rsidP="003233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E3610">
              <w:rPr>
                <w:rFonts w:ascii="Times New Roman" w:hAnsi="Times New Roman" w:cs="Times New Roman"/>
                <w:sz w:val="24"/>
                <w:szCs w:val="24"/>
              </w:rPr>
              <w:t>Учебно-методическое и материально-техническое обеспечение программы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6A28C3F3" w14:textId="54E83DE0" w:rsidR="003233BF" w:rsidRPr="00E85702" w:rsidRDefault="0018721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3233BF" w:rsidRPr="00950EE0" w14:paraId="3CF895E0" w14:textId="77777777" w:rsidTr="003233BF">
        <w:trPr>
          <w:trHeight w:val="510"/>
        </w:trPr>
        <w:tc>
          <w:tcPr>
            <w:tcW w:w="934" w:type="dxa"/>
            <w:vAlign w:val="center"/>
          </w:tcPr>
          <w:p w14:paraId="3F20505E" w14:textId="77777777" w:rsidR="003233BF" w:rsidRPr="00950EE0" w:rsidRDefault="003233B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</w:p>
        </w:tc>
        <w:tc>
          <w:tcPr>
            <w:tcW w:w="8002" w:type="dxa"/>
            <w:tcBorders>
              <w:right w:val="single" w:sz="4" w:space="0" w:color="auto"/>
            </w:tcBorders>
            <w:vAlign w:val="center"/>
          </w:tcPr>
          <w:p w14:paraId="55B7F785" w14:textId="77777777" w:rsidR="003233BF" w:rsidRPr="00950EE0" w:rsidRDefault="003233BF" w:rsidP="003233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0EE0">
              <w:rPr>
                <w:rFonts w:ascii="Times New Roman" w:hAnsi="Times New Roman" w:cs="Times New Roman"/>
                <w:sz w:val="24"/>
                <w:szCs w:val="24"/>
              </w:rPr>
              <w:t>Контроль и оценка результатов освоения учебной дисциплины</w:t>
            </w:r>
          </w:p>
        </w:tc>
        <w:tc>
          <w:tcPr>
            <w:tcW w:w="782" w:type="dxa"/>
            <w:tcBorders>
              <w:left w:val="single" w:sz="4" w:space="0" w:color="auto"/>
            </w:tcBorders>
            <w:vAlign w:val="center"/>
          </w:tcPr>
          <w:p w14:paraId="0D9F8D33" w14:textId="6F8E3F9A" w:rsidR="003233BF" w:rsidRPr="00E85702" w:rsidRDefault="0018721F" w:rsidP="003233B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</w:tbl>
    <w:p w14:paraId="279A7CA1" w14:textId="77777777" w:rsidR="00D03718" w:rsidRPr="007E6670" w:rsidRDefault="00D03718" w:rsidP="007067BD">
      <w:pPr>
        <w:tabs>
          <w:tab w:val="left" w:pos="1940"/>
          <w:tab w:val="left" w:pos="6358"/>
        </w:tabs>
        <w:spacing w:line="360" w:lineRule="auto"/>
        <w:jc w:val="center"/>
        <w:rPr>
          <w:rFonts w:ascii="Times New Roman" w:hAnsi="Times New Roman" w:cs="Times New Roman"/>
        </w:rPr>
      </w:pPr>
    </w:p>
    <w:p w14:paraId="6CAC068D" w14:textId="77777777" w:rsidR="00D03718" w:rsidRPr="007E6670" w:rsidRDefault="00D03718" w:rsidP="00D03718">
      <w:pPr>
        <w:tabs>
          <w:tab w:val="left" w:pos="1940"/>
        </w:tabs>
        <w:spacing w:line="360" w:lineRule="auto"/>
        <w:jc w:val="center"/>
        <w:rPr>
          <w:rFonts w:ascii="Times New Roman" w:hAnsi="Times New Roman" w:cs="Times New Roman"/>
        </w:rPr>
      </w:pPr>
    </w:p>
    <w:p w14:paraId="1E8435CD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10C693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B9ECBB9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FA3546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ADA99B1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F46FE48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195E7F9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EF110CE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1E5E0A" w14:textId="77777777" w:rsidR="00D03718" w:rsidRPr="00AE1F1F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50A901C" w14:textId="77777777" w:rsidR="00D03718" w:rsidRDefault="00D03718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4739EB" w14:textId="77777777" w:rsidR="003233BF" w:rsidRDefault="003233BF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485CB9B" w14:textId="77777777" w:rsidR="003233BF" w:rsidRDefault="003233BF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BE0CDFB" w14:textId="77777777" w:rsidR="003233BF" w:rsidRDefault="003233BF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A4AD366" w14:textId="77777777" w:rsidR="003233BF" w:rsidRPr="00AE1F1F" w:rsidRDefault="003233BF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39CD941" w14:textId="77777777" w:rsidR="00B50E06" w:rsidRDefault="00B50E06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3476D5B" w14:textId="77777777" w:rsidR="000E3610" w:rsidRDefault="000E3610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63AEE44" w14:textId="77777777" w:rsidR="000E3610" w:rsidRPr="00AE1F1F" w:rsidRDefault="000E3610" w:rsidP="00AE1F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DD34EA4" w14:textId="0BB8601D" w:rsidR="007067BD" w:rsidRPr="007067BD" w:rsidRDefault="007067BD" w:rsidP="002C5A31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480" w:after="0"/>
        <w:jc w:val="center"/>
        <w:outlineLvl w:val="0"/>
        <w:rPr>
          <w:rFonts w:ascii="Times New Roman" w:eastAsia="Times New Roman" w:hAnsi="Times New Roman" w:cs="Cambria"/>
          <w:b/>
          <w:bCs/>
          <w:color w:val="000000"/>
          <w:sz w:val="28"/>
          <w:szCs w:val="28"/>
          <w:lang w:eastAsia="en-US"/>
        </w:rPr>
      </w:pPr>
      <w:r w:rsidRPr="007067BD">
        <w:rPr>
          <w:rFonts w:ascii="Times New Roman" w:eastAsia="Times New Roman" w:hAnsi="Times New Roman" w:cs="Cambria"/>
          <w:b/>
          <w:bCs/>
          <w:caps/>
          <w:color w:val="000000"/>
          <w:sz w:val="28"/>
          <w:szCs w:val="28"/>
          <w:lang w:eastAsia="en-US"/>
        </w:rPr>
        <w:lastRenderedPageBreak/>
        <w:t>1. паспорт рабочей ПРОГРАММЫ УЧЕБНОЙ ДИСЦИПЛИНЫ</w:t>
      </w:r>
      <w:r w:rsidRPr="007067BD">
        <w:rPr>
          <w:rFonts w:ascii="Times New Roman" w:eastAsia="Times New Roman" w:hAnsi="Times New Roman" w:cs="Cambria"/>
          <w:b/>
          <w:bCs/>
          <w:color w:val="000000"/>
          <w:sz w:val="28"/>
          <w:szCs w:val="28"/>
          <w:lang w:eastAsia="en-US"/>
        </w:rPr>
        <w:t xml:space="preserve"> Физическая культура</w:t>
      </w:r>
      <w:r w:rsidR="00843513">
        <w:rPr>
          <w:rFonts w:ascii="Times New Roman" w:eastAsia="Times New Roman" w:hAnsi="Times New Roman" w:cs="Cambria"/>
          <w:b/>
          <w:bCs/>
          <w:color w:val="000000"/>
          <w:sz w:val="28"/>
          <w:szCs w:val="28"/>
          <w:lang w:eastAsia="en-US"/>
        </w:rPr>
        <w:t xml:space="preserve"> с основами здорового образа жизни</w:t>
      </w:r>
    </w:p>
    <w:p w14:paraId="4E7CBC4C" w14:textId="77777777" w:rsidR="007067BD" w:rsidRPr="007067BD" w:rsidRDefault="007067BD" w:rsidP="007067BD"/>
    <w:p w14:paraId="22509DD5" w14:textId="77777777" w:rsidR="007067BD" w:rsidRPr="002356BE" w:rsidRDefault="007067BD" w:rsidP="007067BD">
      <w:pPr>
        <w:numPr>
          <w:ilvl w:val="1"/>
          <w:numId w:val="8"/>
        </w:numPr>
        <w:tabs>
          <w:tab w:val="left" w:pos="55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356B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Область применения рабочей программы</w:t>
      </w:r>
    </w:p>
    <w:p w14:paraId="09C3AF47" w14:textId="694E81CD" w:rsidR="007067BD" w:rsidRPr="002356BE" w:rsidRDefault="007067BD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2356BE">
        <w:rPr>
          <w:rFonts w:ascii="Times New Roman" w:hAnsi="Times New Roman" w:cs="Times New Roman"/>
          <w:color w:val="000000"/>
          <w:sz w:val="24"/>
          <w:szCs w:val="24"/>
        </w:rPr>
        <w:t xml:space="preserve">Рабочая программа учебной дисциплины является частью основной профессиональной образовательной программы в соответствии с ФГОС по специальности СПО </w:t>
      </w:r>
      <w:r w:rsidR="00FC42F5" w:rsidRPr="002356BE">
        <w:rPr>
          <w:rFonts w:ascii="Times New Roman" w:hAnsi="Times New Roman" w:cs="Times New Roman"/>
          <w:b/>
          <w:bCs/>
          <w:sz w:val="24"/>
          <w:szCs w:val="24"/>
        </w:rPr>
        <w:t xml:space="preserve">17531 </w:t>
      </w:r>
      <w:r w:rsidR="00FC42F5" w:rsidRPr="002356B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</w:t>
      </w:r>
      <w:r w:rsidR="00FC42F5" w:rsidRPr="002356BE">
        <w:rPr>
          <w:rFonts w:ascii="Times New Roman" w:hAnsi="Times New Roman" w:cs="Times New Roman"/>
          <w:b/>
          <w:sz w:val="24"/>
          <w:szCs w:val="24"/>
        </w:rPr>
        <w:t>Рабочий зелёного хозяйства</w:t>
      </w:r>
      <w:r w:rsidR="00FC42F5" w:rsidRPr="002356B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</w:p>
    <w:p w14:paraId="3327E16E" w14:textId="77777777" w:rsidR="004F21F9" w:rsidRPr="00AE1F1F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-18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1F1F">
        <w:rPr>
          <w:rFonts w:ascii="Times New Roman" w:hAnsi="Times New Roman" w:cs="Times New Roman"/>
          <w:b/>
          <w:sz w:val="24"/>
          <w:szCs w:val="24"/>
        </w:rPr>
        <w:t>1.2. Место дисциплины в структуре основной профессиональной образовательной программы:</w:t>
      </w:r>
    </w:p>
    <w:p w14:paraId="1BFFFA00" w14:textId="3A8BA15C" w:rsidR="004F21F9" w:rsidRPr="00AE1F1F" w:rsidRDefault="008E2F44" w:rsidP="003233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AE1F1F">
        <w:rPr>
          <w:rFonts w:ascii="Times New Roman" w:hAnsi="Times New Roman" w:cs="Times New Roman"/>
          <w:sz w:val="24"/>
          <w:szCs w:val="24"/>
        </w:rPr>
        <w:t>Рабочая  программа  реализуется в пределах освоения обучающимися основной профессиональной образовательной программы СПО</w:t>
      </w:r>
      <w:r w:rsidR="003233BF">
        <w:rPr>
          <w:rFonts w:ascii="Times New Roman" w:hAnsi="Times New Roman" w:cs="Times New Roman"/>
          <w:sz w:val="24"/>
          <w:szCs w:val="24"/>
        </w:rPr>
        <w:t xml:space="preserve">  по специальностям</w:t>
      </w:r>
      <w:r w:rsidRPr="00AE1F1F">
        <w:rPr>
          <w:rFonts w:ascii="Times New Roman" w:hAnsi="Times New Roman" w:cs="Times New Roman"/>
          <w:sz w:val="24"/>
          <w:szCs w:val="24"/>
        </w:rPr>
        <w:t xml:space="preserve"> СПО</w:t>
      </w:r>
      <w:r w:rsidR="00447500">
        <w:rPr>
          <w:rFonts w:ascii="Times New Roman" w:hAnsi="Times New Roman" w:cs="Times New Roman"/>
          <w:sz w:val="24"/>
          <w:szCs w:val="24"/>
        </w:rPr>
        <w:t xml:space="preserve"> </w:t>
      </w:r>
      <w:r w:rsidR="00FC42F5" w:rsidRPr="00FC42F5">
        <w:rPr>
          <w:rFonts w:ascii="Times New Roman" w:hAnsi="Times New Roman" w:cs="Times New Roman"/>
          <w:b/>
          <w:bCs/>
          <w:sz w:val="24"/>
          <w:szCs w:val="24"/>
        </w:rPr>
        <w:t xml:space="preserve">17531 </w:t>
      </w:r>
      <w:r w:rsidR="00FC42F5" w:rsidRPr="00FC42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</w:t>
      </w:r>
      <w:r w:rsidR="00FC42F5" w:rsidRPr="00FC42F5">
        <w:rPr>
          <w:rFonts w:ascii="Times New Roman" w:hAnsi="Times New Roman" w:cs="Times New Roman"/>
          <w:b/>
          <w:sz w:val="24"/>
          <w:szCs w:val="24"/>
        </w:rPr>
        <w:t>Рабочий зелёного хозяйства</w:t>
      </w:r>
      <w:r w:rsidR="00FC42F5" w:rsidRPr="00FC42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»</w:t>
      </w:r>
      <w:r w:rsidR="00FC42F5">
        <w:rPr>
          <w:rFonts w:ascii="Times New Roman" w:hAnsi="Times New Roman" w:cs="Times New Roman"/>
          <w:sz w:val="24"/>
          <w:szCs w:val="24"/>
        </w:rPr>
        <w:t xml:space="preserve"> </w:t>
      </w:r>
      <w:r w:rsidR="004F21F9" w:rsidRPr="00AE1F1F">
        <w:rPr>
          <w:rFonts w:ascii="Times New Roman" w:hAnsi="Times New Roman" w:cs="Times New Roman"/>
          <w:sz w:val="24"/>
          <w:szCs w:val="24"/>
        </w:rPr>
        <w:t>разработанной в соответствии с требованиями  ФГОС СПО и ФГОС среднего общего образования.</w:t>
      </w:r>
      <w:proofErr w:type="gramEnd"/>
      <w:r w:rsidR="004F21F9" w:rsidRPr="00AE1F1F">
        <w:rPr>
          <w:rFonts w:ascii="Times New Roman" w:hAnsi="Times New Roman" w:cs="Times New Roman"/>
          <w:sz w:val="24"/>
          <w:szCs w:val="24"/>
        </w:rPr>
        <w:t xml:space="preserve"> Рабочая программа предназначена для реализации ФГОС СПО в части реализации среднего общего образования.</w:t>
      </w:r>
    </w:p>
    <w:p w14:paraId="46269EF4" w14:textId="77777777" w:rsidR="004F21F9" w:rsidRPr="003A297C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1F1F">
        <w:rPr>
          <w:rFonts w:ascii="Times New Roman" w:hAnsi="Times New Roman" w:cs="Times New Roman"/>
          <w:b/>
          <w:sz w:val="24"/>
          <w:szCs w:val="24"/>
        </w:rPr>
        <w:t>1.3. Цели и задачи дисциплины – требования к результатам освоения дисциплины:</w:t>
      </w:r>
    </w:p>
    <w:p w14:paraId="52ACBF05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 xml:space="preserve">Содержание  программы  «Физическая  культура»  направлено  на  достижение  следующих </w:t>
      </w:r>
      <w:r w:rsidRPr="00670C75">
        <w:rPr>
          <w:rFonts w:ascii="Times New Roman" w:hAnsi="Times New Roman" w:cs="Times New Roman"/>
          <w:b/>
          <w:sz w:val="24"/>
          <w:szCs w:val="24"/>
        </w:rPr>
        <w:t>целей</w:t>
      </w:r>
      <w:r w:rsidRPr="00670C75">
        <w:rPr>
          <w:rFonts w:ascii="Times New Roman" w:hAnsi="Times New Roman" w:cs="Times New Roman"/>
          <w:sz w:val="24"/>
          <w:szCs w:val="24"/>
        </w:rPr>
        <w:t>:</w:t>
      </w:r>
    </w:p>
    <w:p w14:paraId="48290E7D" w14:textId="77777777" w:rsidR="00E91168" w:rsidRPr="00670C75" w:rsidRDefault="00E91168" w:rsidP="00E91168">
      <w:pPr>
        <w:pStyle w:val="a3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>
        <w:t xml:space="preserve">формирование </w:t>
      </w:r>
      <w:r w:rsidRPr="00670C75">
        <w:t xml:space="preserve">  физической  культуры  личности</w:t>
      </w:r>
      <w:r w:rsidR="003A7C17">
        <w:t xml:space="preserve">  будущего  профессионала,  вос</w:t>
      </w:r>
      <w:r w:rsidRPr="00670C75">
        <w:t>требованного на современном рынке труда;</w:t>
      </w:r>
    </w:p>
    <w:p w14:paraId="6A1DABEC" w14:textId="77777777" w:rsidR="00E91168" w:rsidRPr="003A7C17" w:rsidRDefault="00E91168" w:rsidP="00E91168">
      <w:pPr>
        <w:pStyle w:val="a3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670C75">
        <w:t>развитие физических качеств и способностей, с</w:t>
      </w:r>
      <w:r>
        <w:t>овершенствование функциональ</w:t>
      </w:r>
      <w:r w:rsidRPr="003A7C17">
        <w:t>ных возможностей организма, укрепление индивидуального здоровья;</w:t>
      </w:r>
    </w:p>
    <w:p w14:paraId="0F5966C3" w14:textId="77777777" w:rsidR="00E91168" w:rsidRPr="00670C75" w:rsidRDefault="00E91168" w:rsidP="00E91168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670C75">
        <w:t>формирование  устойчивых  мотивов  и  потребност</w:t>
      </w:r>
      <w:r>
        <w:t xml:space="preserve">ей  в  бережном  отношении  </w:t>
      </w:r>
      <w:proofErr w:type="gramStart"/>
      <w:r>
        <w:t>к</w:t>
      </w:r>
      <w:proofErr w:type="gramEnd"/>
      <w:r>
        <w:t xml:space="preserve">  </w:t>
      </w:r>
      <w:r w:rsidRPr="00670C75">
        <w:tab/>
      </w:r>
    </w:p>
    <w:p w14:paraId="73C7FB23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>собственному здоровью, в занятиях физкультурно-оздоровительной и спортивно-оздоровительной деятельностью;</w:t>
      </w:r>
    </w:p>
    <w:p w14:paraId="59FA65AC" w14:textId="77777777" w:rsidR="00E91168" w:rsidRPr="00670C75" w:rsidRDefault="00E91168" w:rsidP="00E91168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670C75">
        <w:t>овладение технологиями современных оздоровител</w:t>
      </w:r>
      <w:r>
        <w:t xml:space="preserve">ьных систем </w:t>
      </w:r>
      <w:proofErr w:type="gramStart"/>
      <w:r>
        <w:t>физического</w:t>
      </w:r>
      <w:proofErr w:type="gramEnd"/>
      <w:r>
        <w:t xml:space="preserve"> </w:t>
      </w:r>
      <w:proofErr w:type="spellStart"/>
      <w:r>
        <w:t>вос</w:t>
      </w:r>
      <w:proofErr w:type="spellEnd"/>
      <w:r>
        <w:t xml:space="preserve">- </w:t>
      </w:r>
      <w:r w:rsidRPr="00670C75">
        <w:tab/>
      </w:r>
    </w:p>
    <w:p w14:paraId="761B7057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 xml:space="preserve">питания, обогащение индивидуального опыта занятий </w:t>
      </w:r>
      <w:proofErr w:type="gramStart"/>
      <w:r w:rsidRPr="00670C75">
        <w:rPr>
          <w:rFonts w:ascii="Times New Roman" w:hAnsi="Times New Roman" w:cs="Times New Roman"/>
          <w:sz w:val="24"/>
          <w:szCs w:val="24"/>
        </w:rPr>
        <w:t>специально-прикладными</w:t>
      </w:r>
      <w:proofErr w:type="gramEnd"/>
      <w:r w:rsidRPr="00670C7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B1B949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>физическими упражнениями и базовыми видами спорта;</w:t>
      </w:r>
    </w:p>
    <w:p w14:paraId="5E1DECC6" w14:textId="77777777" w:rsidR="00E91168" w:rsidRPr="00670C75" w:rsidRDefault="00E91168" w:rsidP="00E91168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>
        <w:t xml:space="preserve">овладение </w:t>
      </w:r>
      <w:r w:rsidRPr="00670C75">
        <w:tab/>
        <w:t xml:space="preserve">  системой  профессионально  и  жизненно  значимых  практических </w:t>
      </w:r>
    </w:p>
    <w:p w14:paraId="3D115E2B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 xml:space="preserve">умений  и  навыков,  обеспечивающих  сохранение  и  укрепление  физического  и </w:t>
      </w:r>
    </w:p>
    <w:p w14:paraId="5E566339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>психического здоровья;</w:t>
      </w:r>
    </w:p>
    <w:p w14:paraId="3329661D" w14:textId="77777777" w:rsidR="00E91168" w:rsidRPr="00670C75" w:rsidRDefault="00E91168" w:rsidP="00E91168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>
        <w:t xml:space="preserve">освоение </w:t>
      </w:r>
      <w:r w:rsidRPr="00670C75">
        <w:t xml:space="preserve">  системы знаний о занятиях физической культурой, их роли и значении </w:t>
      </w:r>
    </w:p>
    <w:p w14:paraId="563F294C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>в формировании здорового образа жизни и социальных ориентаций;</w:t>
      </w:r>
    </w:p>
    <w:p w14:paraId="50201C61" w14:textId="77777777" w:rsidR="00E91168" w:rsidRPr="00670C75" w:rsidRDefault="00E91168" w:rsidP="00E91168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670C75">
        <w:t xml:space="preserve">приобретение  компетентности  в  физкультурно-оздоровительной  и  спортивной  </w:t>
      </w:r>
      <w:r w:rsidRPr="00670C75">
        <w:tab/>
      </w:r>
    </w:p>
    <w:p w14:paraId="7AED91EC" w14:textId="77777777" w:rsidR="00E91168" w:rsidRPr="00670C75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 xml:space="preserve">деятельности, овладение навыками творческого сотрудничества в коллективных </w:t>
      </w:r>
    </w:p>
    <w:p w14:paraId="0703FF07" w14:textId="77777777" w:rsidR="00E91168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0C75">
        <w:rPr>
          <w:rFonts w:ascii="Times New Roman" w:hAnsi="Times New Roman" w:cs="Times New Roman"/>
          <w:sz w:val="24"/>
          <w:szCs w:val="24"/>
        </w:rPr>
        <w:t>формах занятий физическими упражнениями.</w:t>
      </w:r>
    </w:p>
    <w:p w14:paraId="3F5B5F6C" w14:textId="77777777" w:rsidR="00E91168" w:rsidRPr="00AE1F1F" w:rsidRDefault="00E91168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E1F1F">
        <w:rPr>
          <w:rFonts w:ascii="Times New Roman" w:hAnsi="Times New Roman" w:cs="Times New Roman"/>
          <w:sz w:val="24"/>
          <w:szCs w:val="24"/>
        </w:rPr>
        <w:t>Освоение содержания учебной дисциплины обеспечивает достижение студентами следующих результатов:</w:t>
      </w:r>
    </w:p>
    <w:p w14:paraId="2F688EB2" w14:textId="77777777" w:rsidR="004F21F9" w:rsidRPr="002763D1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b/>
          <w:sz w:val="24"/>
          <w:szCs w:val="24"/>
        </w:rPr>
        <w:t>Личностных</w:t>
      </w:r>
      <w:r w:rsidRPr="002763D1">
        <w:rPr>
          <w:rFonts w:ascii="Times New Roman" w:hAnsi="Times New Roman" w:cs="Times New Roman"/>
          <w:sz w:val="24"/>
          <w:szCs w:val="24"/>
        </w:rPr>
        <w:t>:</w:t>
      </w:r>
    </w:p>
    <w:p w14:paraId="5937220C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>−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готовность и способность обучающихся к саморазвитию и личностному самоопределению;</w:t>
      </w:r>
    </w:p>
    <w:p w14:paraId="332208F7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сформированность устойчивой мотивации к здоровому образу жизни и обучению, целенаправленному личностному совершенствованию двигательной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 xml:space="preserve">активности с </w:t>
      </w:r>
      <w:proofErr w:type="spellStart"/>
      <w:r w:rsidRPr="002763D1">
        <w:rPr>
          <w:rFonts w:ascii="Times New Roman" w:eastAsia="SchoolBookCSanPin-Regular" w:hAnsi="Times New Roman" w:cs="Times New Roman"/>
          <w:sz w:val="24"/>
          <w:szCs w:val="24"/>
        </w:rPr>
        <w:lastRenderedPageBreak/>
        <w:t>валеологической</w:t>
      </w:r>
      <w:proofErr w:type="spellEnd"/>
      <w:r w:rsidRPr="002763D1">
        <w:rPr>
          <w:rFonts w:ascii="Times New Roman" w:eastAsia="SchoolBookCSanPin-Regular" w:hAnsi="Times New Roman" w:cs="Times New Roman"/>
          <w:sz w:val="24"/>
          <w:szCs w:val="24"/>
        </w:rPr>
        <w:t xml:space="preserve"> и профессиональной направленностью, неприятию вредных привычек: курения, употребления алкоголя, наркотиков;</w:t>
      </w:r>
    </w:p>
    <w:p w14:paraId="3BBEC712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потребность к самостоятельному использованию физической культуры как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составляющей доминанты здоровья;</w:t>
      </w:r>
    </w:p>
    <w:p w14:paraId="20E7C120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приобретение личного опыта творческого использования профессионально-оздоровительных средств и методов двигательной активности;</w:t>
      </w:r>
    </w:p>
    <w:p w14:paraId="75E8BC51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формирование личностных ценностно-смысловых ориентиров и установок,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системы значимых социальных и межличностных отношений, личностных,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регулятивных, познавательных, коммуникативных действий в процессе целенаправленной двигательной активности, способности их использования в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социальной, в том числе профессиональной, практике;</w:t>
      </w:r>
    </w:p>
    <w:p w14:paraId="7C8D6B81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готовность самостоятельно использовать в трудовых и жизненных ситуациях навыки профессиональной адаптивной физической культуры;</w:t>
      </w:r>
    </w:p>
    <w:p w14:paraId="58622C46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способность к построению индивидуальной образовательной траектории самостоятельного использования в трудовых и жизненных ситуациях навыков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профессиональной адаптивной физической культуры;</w:t>
      </w:r>
    </w:p>
    <w:p w14:paraId="49494F5F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 xml:space="preserve">способность использования системы значимых социальных и межличностных отношений, ценностно-смысловых установок, отражающих </w:t>
      </w:r>
      <w:r w:rsidR="008E2F44" w:rsidRPr="002763D1">
        <w:rPr>
          <w:rFonts w:ascii="Times New Roman" w:eastAsia="SchoolBookCSanPin-Regular" w:hAnsi="Times New Roman" w:cs="Times New Roman"/>
          <w:sz w:val="24"/>
          <w:szCs w:val="24"/>
        </w:rPr>
        <w:t>личностные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 xml:space="preserve"> гражданские позиции, в спортивной, оздоровительной и физкультурной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деятельности;</w:t>
      </w:r>
    </w:p>
    <w:p w14:paraId="1C76D677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формирование навыков сотрудничества со сверстниками, умение продуктивно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общаться и взаимодействовать в процессе физкультурно-оздоровительной и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спортивной деятельности, учитывать позиции других участников деятельности, эффективно разрешать конфликты;</w:t>
      </w:r>
    </w:p>
    <w:p w14:paraId="160E5CBD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принятие и реализация ценностей здорового и безопасного образа жизни,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потребности в физическом самосовершенствовании, занятиях спортивно-оздоровительной деятельностью;</w:t>
      </w:r>
    </w:p>
    <w:p w14:paraId="40087967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умение оказывать перву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>ю помощь при занятиях спортивно-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оздоровительной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деятельностью;</w:t>
      </w:r>
    </w:p>
    <w:p w14:paraId="20264DD8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патриотизм, уважение к своему народу, чувство ответственности перед Родиной;</w:t>
      </w:r>
    </w:p>
    <w:p w14:paraId="788520BF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готовность к служению Отечеству, его защите</w:t>
      </w:r>
    </w:p>
    <w:p w14:paraId="264631F4" w14:textId="77777777" w:rsidR="004F21F9" w:rsidRPr="006B517E" w:rsidRDefault="006B517E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</w:t>
      </w:r>
      <w:r w:rsidR="004F21F9" w:rsidRPr="006B517E">
        <w:rPr>
          <w:rFonts w:ascii="Times New Roman" w:hAnsi="Times New Roman" w:cs="Times New Roman"/>
          <w:b/>
          <w:sz w:val="24"/>
          <w:szCs w:val="24"/>
        </w:rPr>
        <w:t>етапредметных:</w:t>
      </w:r>
    </w:p>
    <w:p w14:paraId="6DF72D23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способность использовать межпредметные понятия и универсальные учебные действия (регулятивные, познавательные, коммуникативные) в познавательной, спортивной, физкультурной, оздоровительной и социальной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практике;</w:t>
      </w:r>
    </w:p>
    <w:p w14:paraId="3E8B8D34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готовность учебного сотрудничества с преподавателями и сверстниками с использованием специальных средств и методов двигательной активности;</w:t>
      </w:r>
    </w:p>
    <w:p w14:paraId="0AB4D68A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освоение знаний, полученных в процессе теоретических, учебно-методических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и практических занятий, в области анатомии, физиологии, психологии (возрастной и спортивной), экологии, ОБЖ;</w:t>
      </w:r>
    </w:p>
    <w:p w14:paraId="56972D05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 xml:space="preserve">готовность и способность 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>к самостоятельной информационно-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познавательной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деятельности, включая умение ориентироваться в различных источниках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информации, критически оценивать и интерпретировать информацию по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физической культуре, получаемую из различных источников;</w:t>
      </w:r>
    </w:p>
    <w:p w14:paraId="00A6FE33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формирование навыков участия в различных видах соревновательной деятельности, моделирующих профессиональную подготовку;</w:t>
      </w:r>
    </w:p>
    <w:p w14:paraId="217294CA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умение использовать средства информационных и коммуникационных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технологий (далее — ИКТ) в решении когнитивных, коммуникативных и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организационных задач с соблюдением требований эргономики, техники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безопасности, гигиены, норм информационной безопасности;</w:t>
      </w:r>
    </w:p>
    <w:p w14:paraId="43C2CDF2" w14:textId="77777777" w:rsidR="004F21F9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63839C" w14:textId="77777777" w:rsidR="003A7C17" w:rsidRDefault="004F21F9" w:rsidP="003A7C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63D1">
        <w:rPr>
          <w:rFonts w:ascii="Times New Roman" w:hAnsi="Times New Roman" w:cs="Times New Roman"/>
          <w:b/>
          <w:sz w:val="24"/>
          <w:szCs w:val="24"/>
        </w:rPr>
        <w:lastRenderedPageBreak/>
        <w:t>Предметных:</w:t>
      </w:r>
    </w:p>
    <w:p w14:paraId="3BBCCCCA" w14:textId="77777777" w:rsidR="004F21F9" w:rsidRPr="003A7C17" w:rsidRDefault="004F21F9" w:rsidP="003A7C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умение использовать разнообразные формы и виды физкультурной деятельности для организации здорового образа жизни, активного отдыха и досуга;</w:t>
      </w:r>
    </w:p>
    <w:p w14:paraId="55094869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владение современными технологиями укрепления и сохранения здоровья,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поддержания работоспособности, профилактики предупреждения заболеваний, связанных с учебной и производственной деятельностью;</w:t>
      </w:r>
    </w:p>
    <w:p w14:paraId="602BB49E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владение основными способами самоконтроля индивидуальных показателей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здоровья, умственной и физической работоспособности, физического развития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и физических качеств;</w:t>
      </w:r>
    </w:p>
    <w:p w14:paraId="07BCEE63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владение физическими упражнениями разной функциональной направленности, использование их в режиме учебной и производственной деятельности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с целью профилактики переутомления и сохранения высокой работоспособности;</w:t>
      </w:r>
    </w:p>
    <w:p w14:paraId="76120F66" w14:textId="77777777" w:rsidR="004F21F9" w:rsidRPr="002763D1" w:rsidRDefault="004F21F9" w:rsidP="004F21F9">
      <w:pPr>
        <w:autoSpaceDE w:val="0"/>
        <w:autoSpaceDN w:val="0"/>
        <w:adjustRightInd w:val="0"/>
        <w:spacing w:after="0" w:line="240" w:lineRule="auto"/>
        <w:rPr>
          <w:rFonts w:ascii="Times New Roman" w:eastAsia="SchoolBookCSanPin-Regular" w:hAnsi="Times New Roman" w:cs="Times New Roman"/>
          <w:sz w:val="24"/>
          <w:szCs w:val="24"/>
        </w:rPr>
      </w:pPr>
      <w:r w:rsidRPr="002763D1">
        <w:rPr>
          <w:rFonts w:ascii="Times New Roman" w:hAnsi="Times New Roman" w:cs="Times New Roman"/>
          <w:sz w:val="24"/>
          <w:szCs w:val="24"/>
        </w:rPr>
        <w:t xml:space="preserve">−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владение техническими приемами и двигательными действиями базовых</w:t>
      </w:r>
      <w:r w:rsidR="003A7C17">
        <w:rPr>
          <w:rFonts w:ascii="Times New Roman" w:eastAsia="SchoolBookCSanPin-Regular" w:hAnsi="Times New Roman" w:cs="Times New Roman"/>
          <w:sz w:val="24"/>
          <w:szCs w:val="24"/>
        </w:rPr>
        <w:t xml:space="preserve"> </w:t>
      </w:r>
      <w:r w:rsidRPr="002763D1">
        <w:rPr>
          <w:rFonts w:ascii="Times New Roman" w:eastAsia="SchoolBookCSanPin-Regular" w:hAnsi="Times New Roman" w:cs="Times New Roman"/>
          <w:sz w:val="24"/>
          <w:szCs w:val="24"/>
        </w:rPr>
        <w:t>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«Готов к труду и обороне» (ГТО).</w:t>
      </w:r>
    </w:p>
    <w:p w14:paraId="2DE5A82D" w14:textId="77777777" w:rsidR="004F21F9" w:rsidRPr="00AE1F1F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-187"/>
        <w:jc w:val="both"/>
        <w:rPr>
          <w:rFonts w:ascii="Times New Roman" w:hAnsi="Times New Roman" w:cs="Times New Roman"/>
          <w:sz w:val="24"/>
          <w:szCs w:val="24"/>
        </w:rPr>
      </w:pPr>
      <w:r w:rsidRPr="00AE1F1F">
        <w:rPr>
          <w:rFonts w:ascii="Times New Roman" w:hAnsi="Times New Roman" w:cs="Times New Roman"/>
          <w:sz w:val="24"/>
          <w:szCs w:val="24"/>
        </w:rPr>
        <w:t>Содержание программы направлено на формирование общих компетенций:</w:t>
      </w:r>
    </w:p>
    <w:p w14:paraId="3C70583F" w14:textId="00674AF6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r w:rsidRPr="003B1DAE">
        <w:rPr>
          <w:rFonts w:ascii="Times New Roman" w:hAnsi="Times New Roman" w:cs="Times New Roman"/>
          <w:szCs w:val="24"/>
          <w:lang w:eastAsia="ru-RU"/>
        </w:rPr>
        <w:t>ОК 1</w:t>
      </w: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 xml:space="preserve"> П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>онимать сущность и социальну</w:t>
      </w:r>
      <w:r>
        <w:rPr>
          <w:rFonts w:ascii="Times New Roman" w:hAnsi="Times New Roman" w:cs="Times New Roman"/>
          <w:szCs w:val="24"/>
          <w:lang w:eastAsia="ru-RU"/>
        </w:rPr>
        <w:t xml:space="preserve">ю значимость будущей профессии, </w:t>
      </w:r>
      <w:r w:rsidRPr="003B1DAE">
        <w:rPr>
          <w:rFonts w:ascii="Times New Roman" w:hAnsi="Times New Roman" w:cs="Times New Roman"/>
          <w:szCs w:val="24"/>
          <w:lang w:eastAsia="ru-RU"/>
        </w:rPr>
        <w:t>проявлять к ней устойчивый интерес.</w:t>
      </w:r>
    </w:p>
    <w:p w14:paraId="4E146F1F" w14:textId="38CB7332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r w:rsidRPr="003B1DAE">
        <w:rPr>
          <w:rFonts w:ascii="Times New Roman" w:hAnsi="Times New Roman" w:cs="Times New Roman"/>
          <w:szCs w:val="24"/>
          <w:lang w:eastAsia="ru-RU"/>
        </w:rPr>
        <w:t>ОК</w:t>
      </w: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>2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>. Организовывать собственную</w:t>
      </w:r>
      <w:r>
        <w:rPr>
          <w:rFonts w:ascii="Times New Roman" w:hAnsi="Times New Roman" w:cs="Times New Roman"/>
          <w:szCs w:val="24"/>
          <w:lang w:eastAsia="ru-RU"/>
        </w:rPr>
        <w:t xml:space="preserve"> деятельность, исходя из цели и </w:t>
      </w:r>
      <w:r w:rsidRPr="003B1DAE">
        <w:rPr>
          <w:rFonts w:ascii="Times New Roman" w:hAnsi="Times New Roman" w:cs="Times New Roman"/>
          <w:szCs w:val="24"/>
          <w:lang w:eastAsia="ru-RU"/>
        </w:rPr>
        <w:t>способов ее достижения, определенных руководителем.</w:t>
      </w:r>
    </w:p>
    <w:p w14:paraId="57A0617B" w14:textId="058683DC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r w:rsidRPr="003B1DAE">
        <w:rPr>
          <w:rFonts w:ascii="Times New Roman" w:hAnsi="Times New Roman" w:cs="Times New Roman"/>
          <w:szCs w:val="24"/>
          <w:lang w:eastAsia="ru-RU"/>
        </w:rPr>
        <w:t>ОК 3</w:t>
      </w: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 xml:space="preserve"> А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>нализировать рабочую с</w:t>
      </w:r>
      <w:r>
        <w:rPr>
          <w:rFonts w:ascii="Times New Roman" w:hAnsi="Times New Roman" w:cs="Times New Roman"/>
          <w:szCs w:val="24"/>
          <w:lang w:eastAsia="ru-RU"/>
        </w:rPr>
        <w:t xml:space="preserve">итуацию, осуществлять текущий и </w:t>
      </w:r>
      <w:r w:rsidRPr="003B1DAE">
        <w:rPr>
          <w:rFonts w:ascii="Times New Roman" w:hAnsi="Times New Roman" w:cs="Times New Roman"/>
          <w:szCs w:val="24"/>
          <w:lang w:eastAsia="ru-RU"/>
        </w:rPr>
        <w:t xml:space="preserve">итоговый контроль, оценку и коррекцию </w:t>
      </w:r>
      <w:r>
        <w:rPr>
          <w:rFonts w:ascii="Times New Roman" w:hAnsi="Times New Roman" w:cs="Times New Roman"/>
          <w:szCs w:val="24"/>
          <w:lang w:eastAsia="ru-RU"/>
        </w:rPr>
        <w:t xml:space="preserve">собственной деятельности, нести </w:t>
      </w:r>
      <w:r w:rsidRPr="003B1DAE">
        <w:rPr>
          <w:rFonts w:ascii="Times New Roman" w:hAnsi="Times New Roman" w:cs="Times New Roman"/>
          <w:szCs w:val="24"/>
          <w:lang w:eastAsia="ru-RU"/>
        </w:rPr>
        <w:t>ответственность за результаты своей работы.</w:t>
      </w:r>
    </w:p>
    <w:p w14:paraId="2E01F3FE" w14:textId="58492A4B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>ОК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 xml:space="preserve"> 4.Осуществлять поиск информаци</w:t>
      </w:r>
      <w:r>
        <w:rPr>
          <w:rFonts w:ascii="Times New Roman" w:hAnsi="Times New Roman" w:cs="Times New Roman"/>
          <w:szCs w:val="24"/>
          <w:lang w:eastAsia="ru-RU"/>
        </w:rPr>
        <w:t xml:space="preserve">и, необходимой для эффективного </w:t>
      </w:r>
      <w:r w:rsidRPr="003B1DAE">
        <w:rPr>
          <w:rFonts w:ascii="Times New Roman" w:hAnsi="Times New Roman" w:cs="Times New Roman"/>
          <w:szCs w:val="24"/>
          <w:lang w:eastAsia="ru-RU"/>
        </w:rPr>
        <w:t>выполнения профессиональных задач.</w:t>
      </w:r>
    </w:p>
    <w:p w14:paraId="639AAC7D" w14:textId="4CE8BAC0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r w:rsidRPr="003B1DAE">
        <w:rPr>
          <w:rFonts w:ascii="Times New Roman" w:hAnsi="Times New Roman" w:cs="Times New Roman"/>
          <w:szCs w:val="24"/>
          <w:lang w:eastAsia="ru-RU"/>
        </w:rPr>
        <w:t>ОК 5</w:t>
      </w: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 xml:space="preserve"> И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>спользовать информационн</w:t>
      </w:r>
      <w:r>
        <w:rPr>
          <w:rFonts w:ascii="Times New Roman" w:hAnsi="Times New Roman" w:cs="Times New Roman"/>
          <w:szCs w:val="24"/>
          <w:lang w:eastAsia="ru-RU"/>
        </w:rPr>
        <w:t xml:space="preserve">о-коммуникационные технологии в </w:t>
      </w:r>
      <w:r w:rsidRPr="003B1DAE">
        <w:rPr>
          <w:rFonts w:ascii="Times New Roman" w:hAnsi="Times New Roman" w:cs="Times New Roman"/>
          <w:szCs w:val="24"/>
          <w:lang w:eastAsia="ru-RU"/>
        </w:rPr>
        <w:t>профессиональной деятельности.</w:t>
      </w:r>
    </w:p>
    <w:p w14:paraId="6084C5A0" w14:textId="6CE33E5C" w:rsidR="003B1DAE" w:rsidRPr="003B1DAE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r w:rsidRPr="003B1DAE">
        <w:rPr>
          <w:rFonts w:ascii="Times New Roman" w:hAnsi="Times New Roman" w:cs="Times New Roman"/>
          <w:szCs w:val="24"/>
          <w:lang w:eastAsia="ru-RU"/>
        </w:rPr>
        <w:t>ОК 6</w:t>
      </w: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 xml:space="preserve"> Р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>аботать в команде, э</w:t>
      </w:r>
      <w:r>
        <w:rPr>
          <w:rFonts w:ascii="Times New Roman" w:hAnsi="Times New Roman" w:cs="Times New Roman"/>
          <w:szCs w:val="24"/>
          <w:lang w:eastAsia="ru-RU"/>
        </w:rPr>
        <w:t xml:space="preserve">ффективно общаться с коллегами, </w:t>
      </w:r>
      <w:r w:rsidRPr="003B1DAE">
        <w:rPr>
          <w:rFonts w:ascii="Times New Roman" w:hAnsi="Times New Roman" w:cs="Times New Roman"/>
          <w:szCs w:val="24"/>
          <w:lang w:eastAsia="ru-RU"/>
        </w:rPr>
        <w:t>руководством, клиентами.</w:t>
      </w:r>
    </w:p>
    <w:p w14:paraId="47B41436" w14:textId="4BDFC6ED" w:rsidR="004F21F9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  <w:proofErr w:type="gramStart"/>
      <w:r w:rsidRPr="003B1DAE">
        <w:rPr>
          <w:rFonts w:ascii="Times New Roman" w:hAnsi="Times New Roman" w:cs="Times New Roman"/>
          <w:szCs w:val="24"/>
          <w:lang w:eastAsia="ru-RU"/>
        </w:rPr>
        <w:t>ОК</w:t>
      </w:r>
      <w:proofErr w:type="gramEnd"/>
      <w:r w:rsidRPr="003B1DAE">
        <w:rPr>
          <w:rFonts w:ascii="Times New Roman" w:hAnsi="Times New Roman" w:cs="Times New Roman"/>
          <w:szCs w:val="24"/>
          <w:lang w:eastAsia="ru-RU"/>
        </w:rPr>
        <w:t xml:space="preserve"> 7.Исполнять во</w:t>
      </w:r>
      <w:r>
        <w:rPr>
          <w:rFonts w:ascii="Times New Roman" w:hAnsi="Times New Roman" w:cs="Times New Roman"/>
          <w:szCs w:val="24"/>
          <w:lang w:eastAsia="ru-RU"/>
        </w:rPr>
        <w:t xml:space="preserve">инскую обязанность, в том числе </w:t>
      </w:r>
      <w:r w:rsidRPr="003B1DAE">
        <w:rPr>
          <w:rFonts w:ascii="Times New Roman" w:hAnsi="Times New Roman" w:cs="Times New Roman"/>
          <w:szCs w:val="24"/>
          <w:lang w:eastAsia="ru-RU"/>
        </w:rPr>
        <w:t>полученных профессиональных знаний (для юношей).</w:t>
      </w:r>
    </w:p>
    <w:p w14:paraId="62DF5A79" w14:textId="77777777" w:rsidR="003B1DAE" w:rsidRPr="000E3610" w:rsidRDefault="003B1DAE" w:rsidP="003B1DAE">
      <w:pPr>
        <w:pStyle w:val="a5"/>
        <w:widowControl w:val="0"/>
        <w:jc w:val="both"/>
        <w:rPr>
          <w:rFonts w:ascii="Times New Roman" w:hAnsi="Times New Roman" w:cs="Times New Roman"/>
          <w:szCs w:val="24"/>
          <w:lang w:eastAsia="ru-RU"/>
        </w:rPr>
      </w:pPr>
    </w:p>
    <w:p w14:paraId="627828F1" w14:textId="77777777" w:rsidR="004F21F9" w:rsidRPr="00980E08" w:rsidRDefault="004F21F9" w:rsidP="004F21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-187"/>
        <w:jc w:val="both"/>
        <w:rPr>
          <w:rFonts w:ascii="Times New Roman" w:hAnsi="Times New Roman" w:cs="Times New Roman"/>
          <w:sz w:val="24"/>
          <w:szCs w:val="24"/>
        </w:rPr>
      </w:pPr>
      <w:r w:rsidRPr="000E3610">
        <w:rPr>
          <w:rFonts w:ascii="Times New Roman" w:eastAsia="Times New Roman" w:hAnsi="Times New Roman" w:cs="Times New Roman"/>
          <w:sz w:val="24"/>
          <w:szCs w:val="24"/>
        </w:rPr>
        <w:t>Рабочая программа предусматривает в рамках времени отведенного</w:t>
      </w:r>
      <w:r w:rsidRPr="00AE1F1F">
        <w:rPr>
          <w:rFonts w:ascii="Times New Roman" w:eastAsia="Times New Roman" w:hAnsi="Times New Roman" w:cs="Times New Roman"/>
          <w:sz w:val="24"/>
          <w:szCs w:val="24"/>
        </w:rPr>
        <w:t xml:space="preserve"> на изучение дисциплины выполнение индивидуального (</w:t>
      </w:r>
      <w:proofErr w:type="spellStart"/>
      <w:r w:rsidRPr="00AE1F1F">
        <w:rPr>
          <w:rFonts w:ascii="Times New Roman" w:eastAsia="Times New Roman" w:hAnsi="Times New Roman" w:cs="Times New Roman"/>
          <w:sz w:val="24"/>
          <w:szCs w:val="24"/>
        </w:rPr>
        <w:t>ых</w:t>
      </w:r>
      <w:proofErr w:type="spellEnd"/>
      <w:r w:rsidRPr="00AE1F1F">
        <w:rPr>
          <w:rFonts w:ascii="Times New Roman" w:eastAsia="Times New Roman" w:hAnsi="Times New Roman" w:cs="Times New Roman"/>
          <w:sz w:val="24"/>
          <w:szCs w:val="24"/>
        </w:rPr>
        <w:t>) проекта (</w:t>
      </w:r>
      <w:proofErr w:type="spellStart"/>
      <w:r w:rsidRPr="00AE1F1F">
        <w:rPr>
          <w:rFonts w:ascii="Times New Roman" w:eastAsia="Times New Roman" w:hAnsi="Times New Roman" w:cs="Times New Roman"/>
          <w:sz w:val="24"/>
          <w:szCs w:val="24"/>
        </w:rPr>
        <w:t>ов</w:t>
      </w:r>
      <w:proofErr w:type="spellEnd"/>
      <w:r w:rsidRPr="00AE1F1F">
        <w:rPr>
          <w:rFonts w:ascii="Times New Roman" w:eastAsia="Times New Roman" w:hAnsi="Times New Roman" w:cs="Times New Roman"/>
          <w:sz w:val="24"/>
          <w:szCs w:val="24"/>
        </w:rPr>
        <w:t>) всеми обучающимися.</w:t>
      </w:r>
    </w:p>
    <w:p w14:paraId="36C790C6" w14:textId="77777777" w:rsidR="00FD0FF5" w:rsidRPr="00AD4993" w:rsidRDefault="00FD0FF5" w:rsidP="00FD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</w:pPr>
      <w:r w:rsidRPr="00AD499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  <w:t>1.4. Количество часов на освоение рабочей  программы</w:t>
      </w:r>
    </w:p>
    <w:p w14:paraId="2109D300" w14:textId="77777777" w:rsidR="00FD0FF5" w:rsidRPr="00AD4993" w:rsidRDefault="00FD0FF5" w:rsidP="00FD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</w:pPr>
      <w:r w:rsidRPr="00AD499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  <w:t>учебной дисциплины:</w:t>
      </w:r>
    </w:p>
    <w:p w14:paraId="10F05D07" w14:textId="0E81FEA1" w:rsidR="00FD0FF5" w:rsidRPr="00AD4993" w:rsidRDefault="00FD0FF5" w:rsidP="00FD0FF5">
      <w:pPr>
        <w:suppressLineNumber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максимальной учебной 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нагрузки </w:t>
      </w:r>
      <w:proofErr w:type="gramStart"/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обучающегося</w:t>
      </w:r>
      <w:proofErr w:type="gramEnd"/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– </w:t>
      </w:r>
      <w:r w:rsidR="003B1DAE">
        <w:rPr>
          <w:rFonts w:ascii="Times New Roman" w:eastAsia="Arial Unicode MS" w:hAnsi="Times New Roman" w:cs="Times New Roman"/>
          <w:color w:val="000000"/>
          <w:sz w:val="24"/>
          <w:szCs w:val="24"/>
        </w:rPr>
        <w:t>100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</w:t>
      </w: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>часов, включая:</w:t>
      </w:r>
    </w:p>
    <w:p w14:paraId="702D8798" w14:textId="3ABE10A6" w:rsidR="00FD0FF5" w:rsidRPr="00AD4993" w:rsidRDefault="00FD0FF5" w:rsidP="00FD0FF5">
      <w:pPr>
        <w:suppressLineNumber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>обязательной аудиторной учебно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й нагрузки </w:t>
      </w:r>
      <w:proofErr w:type="gramStart"/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обучающегося</w:t>
      </w:r>
      <w:proofErr w:type="gramEnd"/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–</w:t>
      </w:r>
      <w:r w:rsidR="003B1DAE">
        <w:rPr>
          <w:rFonts w:ascii="Times New Roman" w:eastAsia="Arial Unicode MS" w:hAnsi="Times New Roman" w:cs="Times New Roman"/>
          <w:color w:val="000000"/>
          <w:sz w:val="24"/>
          <w:szCs w:val="24"/>
        </w:rPr>
        <w:t>80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</w:t>
      </w: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>часов;</w:t>
      </w:r>
    </w:p>
    <w:p w14:paraId="1DB7B8F3" w14:textId="0D2A6D4C" w:rsidR="00FD0FF5" w:rsidRPr="00AD4993" w:rsidRDefault="00FD0FF5" w:rsidP="00FD0FF5">
      <w:pPr>
        <w:suppressLineNumber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>самостоятель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ной работы обучающегося – </w:t>
      </w:r>
      <w:r w:rsidR="00F12808">
        <w:rPr>
          <w:rFonts w:ascii="Times New Roman" w:eastAsia="Arial Unicode MS" w:hAnsi="Times New Roman" w:cs="Times New Roman"/>
          <w:color w:val="000000"/>
          <w:sz w:val="24"/>
          <w:szCs w:val="24"/>
        </w:rPr>
        <w:t>20</w:t>
      </w:r>
      <w:r w:rsidRPr="00AD4993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часов;</w:t>
      </w:r>
    </w:p>
    <w:p w14:paraId="2C3EF6F4" w14:textId="77777777" w:rsidR="008E2F44" w:rsidRDefault="008E2F44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891832D" w14:textId="77777777" w:rsidR="003B1DAE" w:rsidRDefault="003B1DAE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1622B23" w14:textId="77777777" w:rsidR="003B1DAE" w:rsidRDefault="003B1DAE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E1DDD17" w14:textId="77777777" w:rsidR="003B1DAE" w:rsidRDefault="003B1DAE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AB7B377" w14:textId="77777777" w:rsidR="003B1DAE" w:rsidRDefault="003B1DAE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46CBC97" w14:textId="77777777" w:rsidR="003B1DAE" w:rsidRDefault="003B1DAE" w:rsidP="00E911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694BCB8" w14:textId="77777777" w:rsidR="008E2F44" w:rsidRDefault="008E2F44" w:rsidP="00D12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189CAA" w14:textId="77777777" w:rsidR="00FD0FF5" w:rsidRPr="00FF29BC" w:rsidRDefault="00FD0FF5" w:rsidP="00FD0FF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A172A">
        <w:rPr>
          <w:rFonts w:ascii="Times New Roman" w:hAnsi="Times New Roman" w:cs="Times New Roman"/>
          <w:b/>
          <w:bCs/>
          <w:sz w:val="24"/>
          <w:szCs w:val="24"/>
        </w:rPr>
        <w:t>2. СТРУКТУРА  И СОДЕРЖАНИЕ УЧЕБНОЙ ДИСЦИПЛИНЫ</w:t>
      </w:r>
    </w:p>
    <w:p w14:paraId="323ED39D" w14:textId="77777777" w:rsidR="00FD0FF5" w:rsidRDefault="00FD0FF5" w:rsidP="00FD0FF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F490E2B" w14:textId="77777777" w:rsidR="00FD0FF5" w:rsidRPr="00FF29BC" w:rsidRDefault="00FD0FF5" w:rsidP="00FD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u w:val="single"/>
        </w:rPr>
      </w:pPr>
      <w:r w:rsidRPr="007E6670">
        <w:rPr>
          <w:rFonts w:ascii="Times New Roman" w:hAnsi="Times New Roman" w:cs="Times New Roman"/>
          <w:b/>
          <w:bCs/>
        </w:rPr>
        <w:t>2.1. Объем учебной дисциплины и виды учебной работы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18"/>
        <w:gridCol w:w="6434"/>
        <w:gridCol w:w="2126"/>
      </w:tblGrid>
      <w:tr w:rsidR="00FD0FF5" w:rsidRPr="007E6670" w14:paraId="35E58792" w14:textId="77777777" w:rsidTr="00FD0FF5">
        <w:tc>
          <w:tcPr>
            <w:tcW w:w="618" w:type="dxa"/>
          </w:tcPr>
          <w:p w14:paraId="20B16330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6436" w:type="dxa"/>
          </w:tcPr>
          <w:p w14:paraId="5036DA90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Виды учебной работы</w:t>
            </w:r>
          </w:p>
        </w:tc>
        <w:tc>
          <w:tcPr>
            <w:tcW w:w="2127" w:type="dxa"/>
          </w:tcPr>
          <w:p w14:paraId="636BB401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Объем часов</w:t>
            </w:r>
          </w:p>
        </w:tc>
      </w:tr>
      <w:tr w:rsidR="00FD0FF5" w:rsidRPr="007E6670" w14:paraId="24F91F52" w14:textId="77777777" w:rsidTr="00FD0FF5">
        <w:tc>
          <w:tcPr>
            <w:tcW w:w="618" w:type="dxa"/>
          </w:tcPr>
          <w:p w14:paraId="418EB385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6436" w:type="dxa"/>
          </w:tcPr>
          <w:p w14:paraId="1A89DA19" w14:textId="77777777" w:rsidR="00FD0FF5" w:rsidRPr="007E6670" w:rsidRDefault="00FD0FF5" w:rsidP="00FD0FF5">
            <w:pPr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Максимальная учебная нагрузка (всего)</w:t>
            </w:r>
          </w:p>
        </w:tc>
        <w:tc>
          <w:tcPr>
            <w:tcW w:w="2127" w:type="dxa"/>
          </w:tcPr>
          <w:p w14:paraId="3580B053" w14:textId="4DEDADE3" w:rsidR="00FD0FF5" w:rsidRPr="007E6670" w:rsidRDefault="003B1DAE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FD0FF5" w:rsidRPr="007E6670" w14:paraId="6D3659B3" w14:textId="77777777" w:rsidTr="00FD0FF5">
        <w:tc>
          <w:tcPr>
            <w:tcW w:w="618" w:type="dxa"/>
          </w:tcPr>
          <w:p w14:paraId="043344FD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6436" w:type="dxa"/>
          </w:tcPr>
          <w:p w14:paraId="3DEA5A3A" w14:textId="77777777" w:rsidR="00FD0FF5" w:rsidRPr="007E6670" w:rsidRDefault="00FD0FF5" w:rsidP="00FD0FF5">
            <w:pPr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Обязательная аудиторная нагрузка (всего)</w:t>
            </w:r>
          </w:p>
        </w:tc>
        <w:tc>
          <w:tcPr>
            <w:tcW w:w="2127" w:type="dxa"/>
          </w:tcPr>
          <w:p w14:paraId="62944560" w14:textId="5BED7452" w:rsidR="00FD0FF5" w:rsidRPr="007E6670" w:rsidRDefault="003B1DAE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FD0FF5" w:rsidRPr="007E6670" w14:paraId="5E61D0EB" w14:textId="77777777" w:rsidTr="00FD0FF5">
        <w:trPr>
          <w:trHeight w:val="188"/>
        </w:trPr>
        <w:tc>
          <w:tcPr>
            <w:tcW w:w="618" w:type="dxa"/>
          </w:tcPr>
          <w:p w14:paraId="591C2275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436" w:type="dxa"/>
          </w:tcPr>
          <w:p w14:paraId="2762DB37" w14:textId="77777777" w:rsidR="00FD0FF5" w:rsidRPr="007E6670" w:rsidRDefault="00FD0FF5" w:rsidP="00FD0FF5">
            <w:pPr>
              <w:rPr>
                <w:rFonts w:ascii="Times New Roman" w:hAnsi="Times New Roman" w:cs="Times New Roman"/>
              </w:rPr>
            </w:pPr>
            <w:r w:rsidRPr="007E6670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2127" w:type="dxa"/>
          </w:tcPr>
          <w:p w14:paraId="1680985C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D0FF5" w:rsidRPr="007E6670" w14:paraId="4C9C2C7A" w14:textId="77777777" w:rsidTr="00FD0FF5">
        <w:tc>
          <w:tcPr>
            <w:tcW w:w="618" w:type="dxa"/>
          </w:tcPr>
          <w:p w14:paraId="6998BCDB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436" w:type="dxa"/>
          </w:tcPr>
          <w:p w14:paraId="23921692" w14:textId="77777777" w:rsidR="00FD0FF5" w:rsidRPr="007E6670" w:rsidRDefault="00FD0FF5" w:rsidP="00FD0FF5">
            <w:pPr>
              <w:rPr>
                <w:rFonts w:ascii="Times New Roman" w:hAnsi="Times New Roman" w:cs="Times New Roman"/>
              </w:rPr>
            </w:pPr>
            <w:r w:rsidRPr="007E6670">
              <w:rPr>
                <w:rFonts w:ascii="Times New Roman" w:hAnsi="Times New Roman" w:cs="Times New Roman"/>
              </w:rPr>
              <w:t>Лабораторные работы</w:t>
            </w:r>
          </w:p>
        </w:tc>
        <w:tc>
          <w:tcPr>
            <w:tcW w:w="2127" w:type="dxa"/>
          </w:tcPr>
          <w:p w14:paraId="36789FEE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FD0FF5" w:rsidRPr="007E6670" w14:paraId="0FCD5177" w14:textId="77777777" w:rsidTr="00FD0FF5">
        <w:tc>
          <w:tcPr>
            <w:tcW w:w="618" w:type="dxa"/>
          </w:tcPr>
          <w:p w14:paraId="1E6314F2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436" w:type="dxa"/>
          </w:tcPr>
          <w:p w14:paraId="5A274C79" w14:textId="77777777" w:rsidR="00FD0FF5" w:rsidRPr="007E6670" w:rsidRDefault="00FD0FF5" w:rsidP="00FD0FF5">
            <w:pPr>
              <w:rPr>
                <w:rFonts w:ascii="Times New Roman" w:hAnsi="Times New Roman" w:cs="Times New Roman"/>
              </w:rPr>
            </w:pPr>
            <w:r w:rsidRPr="007E6670">
              <w:rPr>
                <w:rFonts w:ascii="Times New Roman" w:hAnsi="Times New Roman" w:cs="Times New Roman"/>
              </w:rPr>
              <w:t>Практические занятия</w:t>
            </w:r>
          </w:p>
        </w:tc>
        <w:tc>
          <w:tcPr>
            <w:tcW w:w="2127" w:type="dxa"/>
          </w:tcPr>
          <w:p w14:paraId="30AD9F84" w14:textId="0BEA20F0" w:rsidR="00FD0FF5" w:rsidRPr="007E6670" w:rsidRDefault="003B1DAE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FD0FF5" w:rsidRPr="007E6670" w14:paraId="0358383B" w14:textId="77777777" w:rsidTr="00FD0FF5">
        <w:tc>
          <w:tcPr>
            <w:tcW w:w="618" w:type="dxa"/>
          </w:tcPr>
          <w:p w14:paraId="52BAF2C8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436" w:type="dxa"/>
          </w:tcPr>
          <w:p w14:paraId="6900D778" w14:textId="77777777" w:rsidR="00FD0FF5" w:rsidRPr="007E6670" w:rsidRDefault="00FD0FF5" w:rsidP="00FD0FF5">
            <w:pPr>
              <w:rPr>
                <w:rFonts w:ascii="Times New Roman" w:hAnsi="Times New Roman" w:cs="Times New Roman"/>
              </w:rPr>
            </w:pPr>
            <w:r w:rsidRPr="007E6670">
              <w:rPr>
                <w:rFonts w:ascii="Times New Roman" w:hAnsi="Times New Roman" w:cs="Times New Roman"/>
              </w:rPr>
              <w:t>Контрольные работы</w:t>
            </w:r>
          </w:p>
        </w:tc>
        <w:tc>
          <w:tcPr>
            <w:tcW w:w="2127" w:type="dxa"/>
          </w:tcPr>
          <w:p w14:paraId="6056F740" w14:textId="08C07E6C" w:rsidR="00FD0FF5" w:rsidRPr="007E6670" w:rsidRDefault="00285CD0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FD0FF5" w:rsidRPr="007E6670" w14:paraId="3D35D841" w14:textId="77777777" w:rsidTr="00FD0FF5">
        <w:tc>
          <w:tcPr>
            <w:tcW w:w="618" w:type="dxa"/>
          </w:tcPr>
          <w:p w14:paraId="6A71EB13" w14:textId="77777777" w:rsidR="00FD0FF5" w:rsidRPr="007E6670" w:rsidRDefault="00FD0FF5" w:rsidP="00FD0F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6436" w:type="dxa"/>
          </w:tcPr>
          <w:p w14:paraId="2F542839" w14:textId="77777777" w:rsidR="00FD0FF5" w:rsidRPr="007E6670" w:rsidRDefault="00FD0FF5" w:rsidP="00FD0FF5">
            <w:pPr>
              <w:rPr>
                <w:rFonts w:ascii="Times New Roman" w:hAnsi="Times New Roman" w:cs="Times New Roman"/>
                <w:b/>
                <w:bCs/>
              </w:rPr>
            </w:pPr>
            <w:r w:rsidRPr="007E6670">
              <w:rPr>
                <w:rFonts w:ascii="Times New Roman" w:hAnsi="Times New Roman" w:cs="Times New Roman"/>
                <w:b/>
                <w:bCs/>
              </w:rPr>
              <w:t>Самостоятельная работа обучающегося (всего)</w:t>
            </w:r>
          </w:p>
        </w:tc>
        <w:tc>
          <w:tcPr>
            <w:tcW w:w="2127" w:type="dxa"/>
          </w:tcPr>
          <w:p w14:paraId="4A97D0E6" w14:textId="49B5913A" w:rsidR="00FD0FF5" w:rsidRPr="007E6670" w:rsidRDefault="00F12808" w:rsidP="00FD0F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FD0FF5" w:rsidRPr="007E6670" w14:paraId="42569F84" w14:textId="77777777" w:rsidTr="00FD0FF5">
        <w:tc>
          <w:tcPr>
            <w:tcW w:w="9181" w:type="dxa"/>
            <w:gridSpan w:val="3"/>
          </w:tcPr>
          <w:p w14:paraId="55B60124" w14:textId="05D99632" w:rsidR="00FD0FF5" w:rsidRPr="007E6670" w:rsidRDefault="00FD0FF5" w:rsidP="00FD0FF5">
            <w:pPr>
              <w:rPr>
                <w:rFonts w:ascii="Times New Roman" w:hAnsi="Times New Roman" w:cs="Times New Roman"/>
                <w:i/>
              </w:rPr>
            </w:pPr>
            <w:r w:rsidRPr="003B1DAE">
              <w:rPr>
                <w:rFonts w:ascii="Times New Roman" w:hAnsi="Times New Roman" w:cs="Times New Roman"/>
                <w:b/>
                <w:i/>
                <w:iCs/>
              </w:rPr>
              <w:t>Промежуточная</w:t>
            </w:r>
            <w:r w:rsidRPr="003B1DAE">
              <w:rPr>
                <w:rFonts w:ascii="Times New Roman" w:hAnsi="Times New Roman" w:cs="Times New Roman"/>
                <w:b/>
                <w:i/>
              </w:rPr>
              <w:t xml:space="preserve"> аттестация                                                  </w:t>
            </w:r>
            <w:r w:rsidR="003B1DAE" w:rsidRPr="003B1DAE">
              <w:rPr>
                <w:rFonts w:ascii="Times New Roman" w:hAnsi="Times New Roman" w:cs="Times New Roman"/>
                <w:b/>
                <w:i/>
              </w:rPr>
              <w:t xml:space="preserve">                                            </w:t>
            </w:r>
            <w:r w:rsidR="003B1DAE">
              <w:rPr>
                <w:rFonts w:ascii="Times New Roman" w:hAnsi="Times New Roman" w:cs="Times New Roman"/>
                <w:b/>
                <w:bCs/>
                <w:i/>
              </w:rPr>
              <w:t>З</w:t>
            </w:r>
            <w:r w:rsidRPr="004F4C0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ачёт</w:t>
            </w:r>
          </w:p>
        </w:tc>
      </w:tr>
    </w:tbl>
    <w:p w14:paraId="103251D7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57A5222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0ADE8EC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CD8844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F16D26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F5197A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EDF52E3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7B81B6" w14:textId="77777777" w:rsidR="007067BD" w:rsidRDefault="007067BD" w:rsidP="002763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2C2C9D" w14:textId="77777777" w:rsidR="002763D1" w:rsidRDefault="002763D1" w:rsidP="00276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B8427F" w14:textId="77777777" w:rsidR="00980E08" w:rsidRDefault="00980E08" w:rsidP="00AE1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DBFC93" w14:textId="77777777" w:rsidR="00177127" w:rsidRDefault="00177127" w:rsidP="00AE1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753F62" w14:textId="77777777" w:rsidR="00177127" w:rsidRDefault="00177127" w:rsidP="00AE1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0D8458" w14:textId="77777777" w:rsidR="00D03718" w:rsidRPr="00AE1F1F" w:rsidRDefault="00D03718" w:rsidP="00AE1F1F">
      <w:pPr>
        <w:pStyle w:val="1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/>
        <w:ind w:left="284"/>
        <w:rPr>
          <w:rFonts w:ascii="Times New Roman" w:hAnsi="Times New Roman" w:cs="Times New Roman"/>
          <w:sz w:val="24"/>
          <w:szCs w:val="24"/>
        </w:rPr>
        <w:sectPr w:rsidR="00D03718" w:rsidRPr="00AE1F1F" w:rsidSect="00A3128B">
          <w:footerReference w:type="default" r:id="rId10"/>
          <w:pgSz w:w="11906" w:h="16838"/>
          <w:pgMar w:top="1134" w:right="1134" w:bottom="1134" w:left="1418" w:header="709" w:footer="709" w:gutter="0"/>
          <w:cols w:space="720"/>
          <w:titlePg/>
          <w:docGrid w:linePitch="299"/>
        </w:sectPr>
      </w:pPr>
    </w:p>
    <w:p w14:paraId="69B9E585" w14:textId="54B0FED0" w:rsidR="00D03718" w:rsidRPr="00E07654" w:rsidRDefault="009C5A3F" w:rsidP="00E076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5A3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2.2. Тематический план и содержание учебной дисциплины Физическая культура </w:t>
      </w:r>
      <w:r w:rsidR="00B86F61">
        <w:rPr>
          <w:rFonts w:ascii="Times New Roman" w:hAnsi="Times New Roman" w:cs="Times New Roman"/>
          <w:b/>
          <w:bCs/>
          <w:sz w:val="28"/>
          <w:szCs w:val="28"/>
        </w:rPr>
        <w:t xml:space="preserve">с основами здорового образа </w:t>
      </w:r>
      <w:r w:rsidR="00912072">
        <w:rPr>
          <w:rFonts w:ascii="Times New Roman" w:hAnsi="Times New Roman" w:cs="Times New Roman"/>
          <w:b/>
          <w:bCs/>
          <w:sz w:val="28"/>
          <w:szCs w:val="28"/>
        </w:rPr>
        <w:t>жизни</w:t>
      </w:r>
    </w:p>
    <w:tbl>
      <w:tblPr>
        <w:tblpPr w:leftFromText="180" w:rightFromText="180" w:vertAnchor="text" w:horzAnchor="margin" w:tblpY="198"/>
        <w:tblW w:w="55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1"/>
        <w:gridCol w:w="9356"/>
        <w:gridCol w:w="855"/>
        <w:gridCol w:w="858"/>
        <w:gridCol w:w="129"/>
        <w:gridCol w:w="6"/>
        <w:gridCol w:w="1006"/>
        <w:gridCol w:w="1255"/>
      </w:tblGrid>
      <w:tr w:rsidR="00F44DFF" w:rsidRPr="00F44DFF" w14:paraId="473593B4" w14:textId="77777777" w:rsidTr="00A87660"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A596D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5B15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материала, лабораторные  и практические работы, самостоятельная работа </w:t>
            </w:r>
            <w:proofErr w:type="gramStart"/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060E4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1FD52" w14:textId="77777777" w:rsidR="00F44DFF" w:rsidRPr="00F44DFF" w:rsidRDefault="00F44DFF" w:rsidP="00F44DFF">
            <w:pPr>
              <w:tabs>
                <w:tab w:val="left" w:pos="916"/>
                <w:tab w:val="left" w:pos="2261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3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FFB3E" w14:textId="77777777" w:rsidR="00F44DFF" w:rsidRPr="00F44DFF" w:rsidRDefault="00F44DFF" w:rsidP="00F44DFF">
            <w:pPr>
              <w:tabs>
                <w:tab w:val="left" w:pos="916"/>
                <w:tab w:val="left" w:pos="2261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66C2A" w14:textId="77777777" w:rsidR="00F44DFF" w:rsidRPr="00F44DFF" w:rsidRDefault="00F44DFF" w:rsidP="00F44DFF">
            <w:pPr>
              <w:tabs>
                <w:tab w:val="left" w:pos="916"/>
                <w:tab w:val="left" w:pos="2261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Уровень</w:t>
            </w:r>
          </w:p>
          <w:p w14:paraId="74A05DA6" w14:textId="77777777" w:rsidR="00F44DFF" w:rsidRPr="00F44DFF" w:rsidRDefault="00F44DFF" w:rsidP="00F44DFF">
            <w:pPr>
              <w:tabs>
                <w:tab w:val="left" w:pos="916"/>
                <w:tab w:val="left" w:pos="2261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освоения</w:t>
            </w:r>
          </w:p>
        </w:tc>
      </w:tr>
      <w:tr w:rsidR="00F44DFF" w:rsidRPr="00F44DFF" w14:paraId="00D78252" w14:textId="77777777" w:rsidTr="00A87660">
        <w:trPr>
          <w:trHeight w:val="293"/>
        </w:trPr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0378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F3FC4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DF02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22F7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34C96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DC91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F44DFF" w:rsidRPr="00F44DFF" w14:paraId="0BFEED35" w14:textId="77777777" w:rsidTr="00A87660"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F41E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Глава 1.</w:t>
            </w:r>
          </w:p>
        </w:tc>
        <w:tc>
          <w:tcPr>
            <w:tcW w:w="4175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02B0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Легкая атлетика</w:t>
            </w:r>
          </w:p>
        </w:tc>
      </w:tr>
      <w:tr w:rsidR="00F44DFF" w:rsidRPr="00F44DFF" w14:paraId="0CF80F0A" w14:textId="77777777" w:rsidTr="00A87660">
        <w:trPr>
          <w:trHeight w:val="216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DDEB8EF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 Тема 1.1.1.  </w:t>
            </w:r>
          </w:p>
          <w:p w14:paraId="746988E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Т.Б.  при занятиях легкой атлетикой 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51AB3" w14:textId="77777777" w:rsidR="00F44DFF" w:rsidRPr="00F44DFF" w:rsidRDefault="00F44DFF" w:rsidP="00F44D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CDFB5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2-2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30799F" w14:textId="7FBB6221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B69F0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FEC5D4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</w:tr>
      <w:tr w:rsidR="00F44DFF" w:rsidRPr="00F44DFF" w14:paraId="14BED30E" w14:textId="77777777" w:rsidTr="00A87660">
        <w:trPr>
          <w:trHeight w:val="503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65AEE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2A2B7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Первичный  инструктаж на рабочем месте по технике безопасности. Т.Б., при занятиях легкой атлетикой.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90A1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E401D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289DB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37E0F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5D9DE5CD" w14:textId="77777777" w:rsidTr="00A87660">
        <w:trPr>
          <w:trHeight w:val="422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7B379B4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0E261" w14:textId="77777777" w:rsidR="00F44DFF" w:rsidRPr="00F44DFF" w:rsidRDefault="00F44DFF" w:rsidP="00F44DF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</w:t>
            </w:r>
          </w:p>
          <w:p w14:paraId="290983F9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Общие требования охраны труда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8AE09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D99384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FD1FB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0B6BDD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26979146" w14:textId="77777777" w:rsidTr="00A87660">
        <w:trPr>
          <w:trHeight w:val="150"/>
        </w:trPr>
        <w:tc>
          <w:tcPr>
            <w:tcW w:w="82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85DD9D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1.1.2.  Низкий старт. Стартовый разгон.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39857" w14:textId="77777777" w:rsidR="00F44DFF" w:rsidRPr="00F44DFF" w:rsidRDefault="00F44DFF" w:rsidP="00F44DFF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48264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2-4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F28355" w14:textId="52B0848C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4A53D8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36423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</w:tr>
      <w:tr w:rsidR="00F44DFF" w:rsidRPr="00F44DFF" w14:paraId="6CFC6FD4" w14:textId="77777777" w:rsidTr="00A87660">
        <w:trPr>
          <w:trHeight w:val="780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ACFAFB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52CC6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Выполнение ОРУ в движении. Выполнение специальных беговых упражнений. Низкий старт. Стартовый разгон.  Техника  высокого, низкого старта, финиширования.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38D9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CC5FCE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843C4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092C7D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0B5D8760" w14:textId="77777777" w:rsidTr="00A87660">
        <w:trPr>
          <w:trHeight w:val="199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EC4718F" w14:textId="6E44399F" w:rsidR="00F44DFF" w:rsidRPr="00F44DFF" w:rsidRDefault="00E07654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1.1.3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514571A3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Прыжок в длину с места.</w:t>
            </w:r>
          </w:p>
          <w:p w14:paraId="70254943" w14:textId="77777777" w:rsidR="00F44DFF" w:rsidRPr="00F44DFF" w:rsidRDefault="00F44DFF" w:rsidP="00F4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(тестирование)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88161" w14:textId="77777777" w:rsidR="00F44DFF" w:rsidRPr="00F44DFF" w:rsidRDefault="00F44DFF" w:rsidP="00F44DF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08519C" w14:textId="326A4E36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2FB2AD" w14:textId="58D9D2BD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1E66AFE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A36B7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64DB268E" w14:textId="77777777" w:rsidTr="00A87660">
        <w:trPr>
          <w:trHeight w:val="723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1F1FA1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2E58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Выполнение ОРУ в движении. Выполнение специальных беговых упражнений.  Прыжки в длину с места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7AB0E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29FDB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F665A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0A7EA7B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49BDF511" w14:textId="77777777" w:rsidTr="00A87660">
        <w:trPr>
          <w:trHeight w:val="262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3E3E8" w14:textId="41EDC873" w:rsidR="00F44DFF" w:rsidRPr="00F44DFF" w:rsidRDefault="00E07654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1.1.4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B9B2AD9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Бег 100 метров с высокого старта</w:t>
            </w:r>
            <w:proofErr w:type="gramStart"/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proofErr w:type="gramEnd"/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gramStart"/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  <w:proofErr w:type="gramEnd"/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естирование)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7B26E" w14:textId="77777777" w:rsidR="00F44DFF" w:rsidRPr="00F44DFF" w:rsidRDefault="00F44DFF" w:rsidP="00F44DF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14F982" w14:textId="64445148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2-8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B4B802" w14:textId="37767B5F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D03FF0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D5B119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15598455" w14:textId="77777777" w:rsidTr="00A87660">
        <w:trPr>
          <w:trHeight w:val="199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F5DA7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8864B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на месте. Выполнение специальных беговых упражнений. Бег 100 м на результат.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4AEA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DE3555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B0DBD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DEE986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35378CB8" w14:textId="77777777" w:rsidTr="00A87660">
        <w:trPr>
          <w:trHeight w:val="598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66D59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DB937" w14:textId="5B220F2E" w:rsidR="00F44DFF" w:rsidRPr="00F44DFF" w:rsidRDefault="00E07654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№2</w:t>
            </w:r>
          </w:p>
          <w:p w14:paraId="56872A34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комплекса упражнений для развития быстроты.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AE1B6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61CE46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0330E05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1ADD7A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2C14441D" w14:textId="77777777" w:rsidTr="00A87660">
        <w:trPr>
          <w:trHeight w:val="142"/>
        </w:trPr>
        <w:tc>
          <w:tcPr>
            <w:tcW w:w="82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E26287" w14:textId="3A92E0CB" w:rsidR="00F44DFF" w:rsidRPr="00F44DFF" w:rsidRDefault="00E07654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1.1.5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9EAD5D9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Прыжок в длину с разбега.</w:t>
            </w: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ab/>
            </w:r>
          </w:p>
          <w:p w14:paraId="111AA29A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ab/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CAD56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F28958" w14:textId="168C3159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2 - 10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C8BCB4A" w14:textId="5767B5C4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0292F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CC4F8B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58C44373" w14:textId="77777777" w:rsidTr="00A87660">
        <w:trPr>
          <w:trHeight w:val="105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85E45A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6260A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ОРУ на месте. Выполнение специальных беговых упражнений. Прыжок в длину с разбега.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E233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D9460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5F4C1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7AD6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354C09DA" w14:textId="77777777" w:rsidTr="00A87660">
        <w:trPr>
          <w:trHeight w:val="290"/>
        </w:trPr>
        <w:tc>
          <w:tcPr>
            <w:tcW w:w="82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CD5BDD" w14:textId="36D7E0E8" w:rsidR="00F44DFF" w:rsidRPr="00F44DFF" w:rsidRDefault="00E07654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1.1.6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F44DFF" w:rsidRPr="00F44DFF">
              <w:t xml:space="preserve"> 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Контрольная работа 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 разделу: «Легкая атлетика» 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A1FC7" w14:textId="77777777" w:rsidR="00F44DFF" w:rsidRPr="00F44DFF" w:rsidRDefault="00F44DFF" w:rsidP="00F44DFF">
            <w:pPr>
              <w:tabs>
                <w:tab w:val="center" w:pos="469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9B1DDBF" w14:textId="0E07C355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2 -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12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94DB07" w14:textId="40B4FA44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A371E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D56C83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4FECD7D0" w14:textId="77777777" w:rsidTr="00A87660">
        <w:trPr>
          <w:trHeight w:val="367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22AD43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DBE9A" w14:textId="77777777" w:rsidR="00F44DFF" w:rsidRPr="00F44DFF" w:rsidRDefault="00F44DFF" w:rsidP="00F44DFF">
            <w:pPr>
              <w:tabs>
                <w:tab w:val="center" w:pos="4698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Выполнение ОРУ на месте. Выполнение специальных беговых упражнений. Кросс. Бег </w:t>
            </w: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1000м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5FCED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A4E7EA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61D159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A93F44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6B901F78" w14:textId="77777777" w:rsidTr="00A87660">
        <w:trPr>
          <w:trHeight w:val="367"/>
        </w:trPr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024AC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BB9B9" w14:textId="033AF8B2" w:rsidR="00F44DFF" w:rsidRPr="00F44DFF" w:rsidRDefault="00E07654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№3</w:t>
            </w:r>
          </w:p>
          <w:p w14:paraId="10809C84" w14:textId="77777777" w:rsidR="00F44DFF" w:rsidRPr="00F44DFF" w:rsidRDefault="00F44DFF" w:rsidP="00F44DFF">
            <w:pPr>
              <w:tabs>
                <w:tab w:val="center" w:pos="4698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комплекса упражнений для развития быстроты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1312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C827D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AC7E0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66BAB1D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2D292B6F" w14:textId="77777777" w:rsidTr="00A87660">
        <w:trPr>
          <w:trHeight w:val="131"/>
        </w:trPr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437AE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Глава 2 </w:t>
            </w:r>
          </w:p>
        </w:tc>
        <w:tc>
          <w:tcPr>
            <w:tcW w:w="4175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8D61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Спортивные игры Волейбол, Баскетбол</w:t>
            </w:r>
          </w:p>
        </w:tc>
      </w:tr>
      <w:tr w:rsidR="00F44DFF" w:rsidRPr="00F44DFF" w14:paraId="370FA55C" w14:textId="77777777" w:rsidTr="00A87660">
        <w:trPr>
          <w:trHeight w:val="361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F741253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Тема 2.2.1.</w:t>
            </w:r>
          </w:p>
          <w:p w14:paraId="42EFBB3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Т.Б., при игре в волейбол. Прием и передача двумя руками снизу.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D13C2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F1B9B7E" w14:textId="6713ECF2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2-14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291C72" w14:textId="79F1E94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3532E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EFB56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F44DFF" w:rsidRPr="00F44DFF" w14:paraId="357D7947" w14:textId="77777777" w:rsidTr="00A87660">
        <w:trPr>
          <w:trHeight w:val="963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479768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85A9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Т.Б., при игре в волейбол. Выполнение ОРУ на месте. Специальные упражнения волейболиста. Выполнение приема-передачи мяча одной рукой с последующим нападением и перекатом в сторону, на бедро и спину, прием мяча одной рукой в падении вперед и последующим скольжением на груди-животе.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7CBE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25A16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AEA3E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D2651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0B2F1C45" w14:textId="77777777" w:rsidTr="00A87660">
        <w:trPr>
          <w:trHeight w:val="264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4597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2.2.2.</w:t>
            </w:r>
          </w:p>
          <w:p w14:paraId="19183C63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Прием и передача двумя руками сверху.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170DD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E3B263" w14:textId="5A9B37D4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-16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3F7394" w14:textId="508F3C2F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941D918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324FE1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1D7B8937" w14:textId="77777777" w:rsidTr="00A87660">
        <w:trPr>
          <w:trHeight w:val="422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C390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41FE6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для развития выносливости. Прием и передача мяча двумя руками сверху. Учебная игра волейбол.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8A56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FE3B0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2A865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2713E9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720CC7E2" w14:textId="77777777" w:rsidTr="00A87660">
        <w:trPr>
          <w:trHeight w:val="443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BD2B5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F276C" w14:textId="4D5B3C25" w:rsidR="00F44DFF" w:rsidRPr="00F44DFF" w:rsidRDefault="00E07654" w:rsidP="00F44DFF">
            <w:pPr>
              <w:spacing w:after="0" w:line="240" w:lineRule="auto"/>
              <w:ind w:hanging="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№4</w:t>
            </w:r>
          </w:p>
          <w:p w14:paraId="65F82084" w14:textId="77777777" w:rsidR="00F44DFF" w:rsidRPr="00F44DFF" w:rsidRDefault="00F44DFF" w:rsidP="00F44DFF">
            <w:pPr>
              <w:spacing w:after="0" w:line="240" w:lineRule="auto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атакующих ударов (</w:t>
            </w:r>
            <w:proofErr w:type="gramStart"/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боковые</w:t>
            </w:r>
            <w:proofErr w:type="gramEnd"/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, прямые, обманные).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45053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8A815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90530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ECEE3F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5DDDA22A" w14:textId="77777777" w:rsidTr="00A87660">
        <w:trPr>
          <w:trHeight w:val="174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F5D0FAD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Тема 2.2.3.</w:t>
            </w:r>
          </w:p>
          <w:p w14:paraId="602F534F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Верхняя прямая подача.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BFA75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E41E8B" w14:textId="765FD828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746B46" w14:textId="2204A66D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443FC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4FD65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49B38CF2" w14:textId="77777777" w:rsidTr="00A87660">
        <w:trPr>
          <w:trHeight w:val="422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A2FCB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537E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для развития выносливости.  Специальные упражнения волейболиста.  Верхняя прямая подача. Прием мяча после отскока от сетки.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E100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B8B8A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91952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148808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51363C6D" w14:textId="77777777" w:rsidTr="00A87660">
        <w:trPr>
          <w:trHeight w:val="198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0D7BB80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2.2.4.</w:t>
            </w:r>
          </w:p>
          <w:p w14:paraId="3F40C729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Верхняя прямая подача в заданную зону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5496F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87F037D" w14:textId="5E1253E1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B595EB" w14:textId="277164C9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454B77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D6CC7B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407232EA" w14:textId="77777777" w:rsidTr="00A87660">
        <w:trPr>
          <w:trHeight w:val="594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B90960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9714E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для развития скоростных качеств. Специальные упражнения волейболиста.   Верхняя прямая подача в заданную зону. Учебная игра волейбол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C9779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FBEA8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601FC5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9AF984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7F8A3A12" w14:textId="77777777" w:rsidTr="00A87660">
        <w:trPr>
          <w:trHeight w:val="510"/>
        </w:trPr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8014A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65C42" w14:textId="1EF683E4" w:rsidR="00F44DFF" w:rsidRPr="00F44DFF" w:rsidRDefault="00E07654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№5</w:t>
            </w:r>
          </w:p>
          <w:p w14:paraId="453E2ADD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передачи мяча двумя руками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F46C9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4B797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7EB799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256305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07CBA7BF" w14:textId="77777777" w:rsidTr="00A87660">
        <w:trPr>
          <w:trHeight w:val="234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4E2C005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2.2.5.</w:t>
            </w:r>
          </w:p>
          <w:p w14:paraId="39ED66D8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Нападающий удар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F3D04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24A669" w14:textId="0A6773EF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2-22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10C975" w14:textId="44344DE8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0D7A0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0E2C71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4697ED06" w14:textId="77777777" w:rsidTr="00A87660">
        <w:trPr>
          <w:trHeight w:val="422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EF02CF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B906C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для развития скоростных качеств.  Специальные упражнения волейболиста. Нападающий удар  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0552E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00864C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2D017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29E866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38DED397" w14:textId="77777777" w:rsidTr="00A87660">
        <w:trPr>
          <w:trHeight w:val="200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2FD0D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2.2.6.</w:t>
            </w:r>
          </w:p>
          <w:p w14:paraId="00328B88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Прием и передача мяча снизу в парах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F8F8A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D25E47" w14:textId="41284B2C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077940D" w14:textId="259DA3C9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6776A6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3A97D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5A7FDD01" w14:textId="77777777" w:rsidTr="00A87660">
        <w:trPr>
          <w:trHeight w:val="379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8173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F0D71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Выполнение ОРУ для развития прыгучести. Специальные упражнения волейболиста.     Прием и передача мяча снизу в парах Учебная игра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382F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8317B1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30A75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29147E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640DC837" w14:textId="77777777" w:rsidTr="00A87660">
        <w:trPr>
          <w:trHeight w:val="557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E593C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245E3" w14:textId="7BA1BFA4" w:rsidR="00F44DFF" w:rsidRPr="00F44DFF" w:rsidRDefault="00E07654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№</w:t>
            </w:r>
            <w:r w:rsidR="00F44DFF"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55FFEF4E" w14:textId="77777777" w:rsidR="00F44DFF" w:rsidRPr="00F44DFF" w:rsidRDefault="00F44DFF" w:rsidP="00F44DFF">
            <w:pPr>
              <w:spacing w:after="0" w:line="240" w:lineRule="auto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подачи мяча в прыжке.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C550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A6071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C6BD81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04F0F61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45313667" w14:textId="77777777" w:rsidTr="00A87660">
        <w:trPr>
          <w:trHeight w:val="289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FC6C6DC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2.2.7.</w:t>
            </w:r>
          </w:p>
          <w:p w14:paraId="07C7E0CF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Способы блокирования.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8147B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067DC3" w14:textId="74D352A4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2-26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137BD4" w14:textId="2BA11C14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82539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3CEF245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65C0C129" w14:textId="77777777" w:rsidTr="00A87660">
        <w:trPr>
          <w:trHeight w:val="345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C00F87E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9C2E8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Выполнение ОРУ для развития прыгучести.  Специальные упражнения волейболиста. </w:t>
            </w: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Способы блокирования, одиночное, групповое  Учебная игра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6FC8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D35E86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DE287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0C2A1A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786EF56D" w14:textId="77777777" w:rsidTr="00A87660">
        <w:trPr>
          <w:trHeight w:val="345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37D72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2.2.8.</w:t>
            </w:r>
          </w:p>
          <w:p w14:paraId="4D407553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Учебная игра с заданием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1D52F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BC325B" w14:textId="254F828B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2-28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4E4B56F" w14:textId="5EBEFEBC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113E2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89A43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F44DFF" w:rsidRPr="00F44DFF" w14:paraId="3A72735B" w14:textId="77777777" w:rsidTr="00A87660">
        <w:trPr>
          <w:trHeight w:val="397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A500E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E13DD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Выполнение ОРУ для развития силы.  Специальные упражнения волейболиста. Учебная игра  волейбол.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CB28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5A4D3E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52400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6703A1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2A7F980A" w14:textId="77777777" w:rsidTr="00A87660">
        <w:trPr>
          <w:trHeight w:val="537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03775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C75B3" w14:textId="02310BAE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№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2EDC009C" w14:textId="77777777" w:rsidR="00F44DFF" w:rsidRPr="00F44DFF" w:rsidRDefault="00F44DFF" w:rsidP="00F44DFF">
            <w:pPr>
              <w:spacing w:after="0" w:line="240" w:lineRule="auto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Блокирование индивидуальное, групповое.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03D6F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11A039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23C5677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FCDF011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7252235F" w14:textId="77777777" w:rsidTr="00A87660">
        <w:trPr>
          <w:trHeight w:val="82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BF885A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2.2.9.</w:t>
            </w:r>
          </w:p>
          <w:p w14:paraId="082B7511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Совершенствование техники нападающего  удара и блокирования.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6BF28" w14:textId="77777777" w:rsidR="00F44DFF" w:rsidRPr="00F44DFF" w:rsidRDefault="00F44DFF" w:rsidP="00F44DFF">
            <w:pPr>
              <w:shd w:val="clear" w:color="auto" w:fill="FFFFFF"/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501AEC" w14:textId="14B12E5B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525D530" w14:textId="603F5979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7032E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5CD487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3FEC872E" w14:textId="77777777" w:rsidTr="00A87660">
        <w:trPr>
          <w:trHeight w:val="324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23D5AB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8D902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Выполнение ОРУ для развития скоростных качеств.  Специальные упражнения волейболиста. Совершенствование техники нападающего удара. Учебная игра волейбол.  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A246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9354D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2B8D2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ED22BF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2A3E86B4" w14:textId="77777777" w:rsidTr="00A87660">
        <w:trPr>
          <w:trHeight w:val="213"/>
        </w:trPr>
        <w:tc>
          <w:tcPr>
            <w:tcW w:w="82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A49C4" w14:textId="17C1C551" w:rsidR="00F44DFF" w:rsidRPr="00F44DFF" w:rsidRDefault="00E07654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2.2.10</w:t>
            </w:r>
            <w:r w:rsidR="00F44DFF"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66CBDBD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Контрольная работа по теме: «Волейбол»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7FE2F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19F3AF2" w14:textId="503412BE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2 - 32</w:t>
            </w:r>
          </w:p>
        </w:tc>
        <w:tc>
          <w:tcPr>
            <w:tcW w:w="30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4A54901" w14:textId="7958555D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EE853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078ED9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2CE83F25" w14:textId="77777777" w:rsidTr="00A87660">
        <w:trPr>
          <w:trHeight w:val="240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2759E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6FA27" w14:textId="77777777" w:rsidR="00F44DFF" w:rsidRPr="00F44DFF" w:rsidRDefault="00F44DFF" w:rsidP="00F44DFF">
            <w:pPr>
              <w:tabs>
                <w:tab w:val="left" w:pos="2295"/>
                <w:tab w:val="left" w:pos="5124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ОРУ для развития скоростных качеств. Специальные упражнения волейболиста. Тестирование средствами волейбола.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77626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5C4A5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9C26A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846A2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498B7FB0" w14:textId="77777777" w:rsidTr="00A87660">
        <w:trPr>
          <w:trHeight w:val="345"/>
        </w:trPr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2909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230C2" w14:textId="38122559" w:rsidR="00F44DFF" w:rsidRPr="00F44DFF" w:rsidRDefault="00E07654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№8</w:t>
            </w:r>
          </w:p>
          <w:p w14:paraId="4645714C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>Подготовка к тестированию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83CE2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E4A6DB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E20A08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A7B30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68FF2F8D" w14:textId="77777777" w:rsidTr="00A87660">
        <w:trPr>
          <w:trHeight w:val="306"/>
        </w:trPr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E57AF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</w:p>
        </w:tc>
        <w:tc>
          <w:tcPr>
            <w:tcW w:w="4175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698C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Баскетбол</w:t>
            </w:r>
          </w:p>
        </w:tc>
      </w:tr>
      <w:tr w:rsidR="00F44DFF" w:rsidRPr="00F44DFF" w14:paraId="72BC990A" w14:textId="77777777" w:rsidTr="00A87660">
        <w:trPr>
          <w:trHeight w:val="282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0D035B3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2.3.1</w:t>
            </w:r>
          </w:p>
          <w:p w14:paraId="6EA8E912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Т.Б., при игре в баскетбол.  Бросок с двух шагов правой, левой рукой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23798" w14:textId="77777777" w:rsidR="00F44DFF" w:rsidRPr="00F44DFF" w:rsidRDefault="00F44DFF" w:rsidP="00F44DFF">
            <w:pPr>
              <w:spacing w:after="0" w:line="240" w:lineRule="auto"/>
              <w:ind w:hanging="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D1BBD2D" w14:textId="667120A3" w:rsidR="00F44DFF" w:rsidRPr="00F44DFF" w:rsidRDefault="00E07654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</w:t>
            </w:r>
            <w:r w:rsidR="00F44DFF"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0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C3543F6" w14:textId="4CCFCBE4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7CFB5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FC2798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F44DFF" w:rsidRPr="00F44DFF" w14:paraId="2A4774C1" w14:textId="77777777" w:rsidTr="00A87660">
        <w:trPr>
          <w:trHeight w:val="431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47F78A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039FC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ОРУ с баскетбольными мячами. Специальные упражнения баскетболиста. Выполнение  бросков с двух шагов правой, левой рукой.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D2BA7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B0548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A67A2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2A836B5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609136E8" w14:textId="77777777" w:rsidTr="00A87660">
        <w:trPr>
          <w:trHeight w:val="16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05F30D4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2.3.2.</w:t>
            </w:r>
          </w:p>
          <w:p w14:paraId="1EE11454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Бросок с двух шагов после обводки стоек.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58FCA" w14:textId="77777777" w:rsidR="00F44DFF" w:rsidRPr="00F44DFF" w:rsidRDefault="00F44DFF" w:rsidP="00F44DFF">
            <w:pPr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FA17D8" w14:textId="57056E2F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0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717CAE" w14:textId="5ACDD473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C8F66E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A29DE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1A61B363" w14:textId="77777777" w:rsidTr="00A87660">
        <w:trPr>
          <w:trHeight w:val="529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F449C2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E6B65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 на месте. Специальные упражнения баскетболиста  Выполнение упражнений с передачей мяча одной рукой от плеча, от головы, снизу, сбоку, с отскоком от пола, скрытая передача. Выполнение  бросков с двух шагов после обводки стоек.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AEC51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B8A51C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A2FA2A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963F2AD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1CD293C8" w14:textId="77777777" w:rsidTr="00A87660">
        <w:trPr>
          <w:trHeight w:val="551"/>
        </w:trPr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B9CF4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11B1F" w14:textId="2DD41445" w:rsidR="00F44DFF" w:rsidRPr="00F44DFF" w:rsidRDefault="00E07654" w:rsidP="00F44DFF">
            <w:pPr>
              <w:tabs>
                <w:tab w:val="left" w:pos="512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№9</w:t>
            </w:r>
          </w:p>
          <w:p w14:paraId="03EA7657" w14:textId="77777777" w:rsidR="00F44DFF" w:rsidRPr="00F44DFF" w:rsidRDefault="00F44DFF" w:rsidP="00F44DFF">
            <w:pPr>
              <w:tabs>
                <w:tab w:val="left" w:pos="5124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комплекса упражнений с изменением скорости и направления движений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AA7AB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8F309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474EFE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FAE4D26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F44DFF" w:rsidRPr="00F44DFF" w14:paraId="0005BB5C" w14:textId="77777777" w:rsidTr="00A87660">
        <w:trPr>
          <w:trHeight w:val="70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C257D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2.3.3.</w:t>
            </w:r>
          </w:p>
          <w:p w14:paraId="16B71157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Индивидуальные действия в защите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103C9" w14:textId="77777777" w:rsidR="00F44DFF" w:rsidRPr="00F44DFF" w:rsidRDefault="00F44DFF" w:rsidP="00F44DFF">
            <w:pPr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9AECF0" w14:textId="4D678CEB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30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380B8DC" w14:textId="255C2BD3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40AB90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026C69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3DF4CF91" w14:textId="77777777" w:rsidTr="00A87660">
        <w:trPr>
          <w:trHeight w:val="466"/>
        </w:trPr>
        <w:tc>
          <w:tcPr>
            <w:tcW w:w="8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16946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08CC2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в движении. Специальные упражнения баскетболиста  Выполнение обводки соперника с изменением скорости и направления движения.  Индивидуальные действия в защите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4A626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66D81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7C0355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E9890B8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7D55FA94" w14:textId="77777777" w:rsidTr="00A87660">
        <w:trPr>
          <w:trHeight w:val="275"/>
        </w:trPr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9286B99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2.3.4.</w:t>
            </w:r>
          </w:p>
          <w:p w14:paraId="5EB49F87" w14:textId="77777777" w:rsidR="00F44DFF" w:rsidRPr="00F44DFF" w:rsidRDefault="00F44DFF" w:rsidP="00F44DFF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Зачёт</w:t>
            </w: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8DACE" w14:textId="77777777" w:rsidR="00F44DFF" w:rsidRPr="00F44DFF" w:rsidRDefault="00F44DFF" w:rsidP="00F44DFF">
            <w:pPr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практических занятий</w:t>
            </w:r>
          </w:p>
        </w:tc>
        <w:tc>
          <w:tcPr>
            <w:tcW w:w="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CEE5BB" w14:textId="4DD91E56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 w:rsidR="00E0765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F44DFF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0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50090E" w14:textId="5C0A14A5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783AEC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794B99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F44DFF" w:rsidRPr="00F44DFF" w14:paraId="5C4D4E6A" w14:textId="77777777" w:rsidTr="00A87660">
        <w:trPr>
          <w:trHeight w:val="505"/>
        </w:trPr>
        <w:tc>
          <w:tcPr>
            <w:tcW w:w="8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7B0356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BF8F3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Выполнение ОРУ в движении. Специальные упражнения баскетболиста.  Перехват мяча, приемы, применяемые против броска,  накрывание. Групповые действия в защите.</w:t>
            </w:r>
          </w:p>
        </w:tc>
        <w:tc>
          <w:tcPr>
            <w:tcW w:w="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A3BAC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601492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01EBC6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BED064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44DFF" w:rsidRPr="00F44DFF" w14:paraId="5E7796EC" w14:textId="77777777" w:rsidTr="00A87660">
        <w:trPr>
          <w:trHeight w:val="479"/>
        </w:trPr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1A4B" w14:textId="77777777" w:rsidR="00F44DFF" w:rsidRPr="00F44DFF" w:rsidRDefault="00F44DFF" w:rsidP="00F44DFF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B644B" w14:textId="719DFAF2" w:rsidR="00F44DFF" w:rsidRPr="00F44DFF" w:rsidRDefault="00E07654" w:rsidP="00F44DFF">
            <w:pPr>
              <w:spacing w:after="0" w:line="240" w:lineRule="auto"/>
              <w:ind w:left="4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№10</w:t>
            </w:r>
          </w:p>
          <w:p w14:paraId="3F73822A" w14:textId="77777777" w:rsidR="00F44DFF" w:rsidRPr="00F44DFF" w:rsidRDefault="00F44DFF" w:rsidP="00F44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sz w:val="24"/>
                <w:szCs w:val="24"/>
              </w:rPr>
              <w:t>Реферат: Групповые действия в защите</w:t>
            </w:r>
          </w:p>
        </w:tc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54E8" w14:textId="77777777" w:rsidR="00F44DFF" w:rsidRPr="00F44DFF" w:rsidRDefault="00F44DFF" w:rsidP="00F44D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A72557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0506B5F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8340383" w14:textId="77777777" w:rsidR="00F44DFF" w:rsidRPr="00F44DFF" w:rsidRDefault="00F44DFF" w:rsidP="00F44DFF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D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</w:tbl>
    <w:tbl>
      <w:tblPr>
        <w:tblW w:w="5559" w:type="pct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9637"/>
        <w:gridCol w:w="850"/>
        <w:gridCol w:w="999"/>
        <w:gridCol w:w="1002"/>
        <w:gridCol w:w="1260"/>
      </w:tblGrid>
      <w:tr w:rsidR="00E07654" w:rsidRPr="00E07654" w14:paraId="12659232" w14:textId="77777777" w:rsidTr="00A87660">
        <w:trPr>
          <w:trHeight w:val="305"/>
        </w:trPr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44038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Глава 3</w:t>
            </w:r>
          </w:p>
        </w:tc>
        <w:tc>
          <w:tcPr>
            <w:tcW w:w="4254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087C6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Лыжная  подготовка</w:t>
            </w:r>
          </w:p>
        </w:tc>
      </w:tr>
      <w:tr w:rsidR="00E07654" w:rsidRPr="00E07654" w14:paraId="081F1D20" w14:textId="77777777" w:rsidTr="00A87660">
        <w:trPr>
          <w:trHeight w:val="315"/>
        </w:trPr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644C8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4. </w:t>
            </w:r>
          </w:p>
          <w:p w14:paraId="4EA98479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3.4.1.</w:t>
            </w:r>
          </w:p>
          <w:p w14:paraId="584BEB4D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Т.Б. на уроках лыжной подготовки. Попеременный </w:t>
            </w:r>
            <w:proofErr w:type="spellStart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двухшажный</w:t>
            </w:r>
            <w:proofErr w:type="spellEnd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ход.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EBE8A" w14:textId="77777777" w:rsidR="00E07654" w:rsidRPr="00E07654" w:rsidRDefault="00E07654" w:rsidP="00E07654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309E9B" w14:textId="426FF133" w:rsidR="00E07654" w:rsidRPr="00E07654" w:rsidRDefault="00A87660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417E7E" w14:textId="218EAB54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9E8DFA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EB9805F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D7E7A1A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1473C97D" w14:textId="77777777" w:rsidTr="00A87660">
        <w:trPr>
          <w:trHeight w:val="450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D1AC2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85EEB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Т.Б. на уроках лыжной подготовки. ОРУ на лыжах. Техника выполнения попеременного </w:t>
            </w:r>
            <w:proofErr w:type="spell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двухшажного</w:t>
            </w:r>
            <w:proofErr w:type="spell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хода.</w:t>
            </w:r>
          </w:p>
          <w:p w14:paraId="788E1A0F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Прохождение дистанции до 2 </w:t>
            </w:r>
            <w:proofErr w:type="gram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изученными попеременными ходами.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AB698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8BDCE2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A580B9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2482302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2303F9CD" w14:textId="77777777" w:rsidTr="00A87660">
        <w:trPr>
          <w:trHeight w:val="474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57802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9B607" w14:textId="77777777" w:rsidR="00E07654" w:rsidRPr="00E07654" w:rsidRDefault="00E07654" w:rsidP="00E07654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№11</w:t>
            </w:r>
          </w:p>
          <w:p w14:paraId="3828E117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Прохождение дистанции до 3 </w:t>
            </w:r>
            <w:proofErr w:type="gram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изученными попеременными ходами.</w:t>
            </w: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01230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D68552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DC55203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5E811E9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16943B0C" w14:textId="77777777" w:rsidTr="00A87660">
        <w:trPr>
          <w:trHeight w:val="311"/>
        </w:trPr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A93055C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3.4.2. Одновременный одношажный ход.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19D19" w14:textId="77777777" w:rsidR="00E07654" w:rsidRPr="00E07654" w:rsidRDefault="00E07654" w:rsidP="00E07654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1349987" w14:textId="42211D68" w:rsidR="00E07654" w:rsidRPr="00E07654" w:rsidRDefault="00A87660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F2BAE4" w14:textId="794F7760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FF8976B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D5AE7F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22392B15" w14:textId="77777777" w:rsidTr="00A87660">
        <w:trPr>
          <w:trHeight w:val="450"/>
        </w:trPr>
        <w:tc>
          <w:tcPr>
            <w:tcW w:w="7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FA9E70B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166DD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ОРУ на лыжах. Техника выполнения одновременного одношажного хода. Прохождение дистанции одновременным одношажным ходом.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40C44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7780B1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90E709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FC0ADB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6A25287A" w14:textId="77777777" w:rsidTr="00A87660">
        <w:trPr>
          <w:trHeight w:val="261"/>
        </w:trPr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B51C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3.4.3. </w:t>
            </w:r>
          </w:p>
          <w:p w14:paraId="4FB4E1D7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Одновременный </w:t>
            </w:r>
            <w:proofErr w:type="spellStart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бесшажный</w:t>
            </w:r>
            <w:proofErr w:type="spellEnd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ход.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8D9CF" w14:textId="77777777" w:rsidR="00E07654" w:rsidRPr="00E07654" w:rsidRDefault="00E07654" w:rsidP="00E07654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D8B8D6" w14:textId="0515CC56" w:rsidR="00E07654" w:rsidRPr="00E07654" w:rsidRDefault="00A87660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37AD07" w14:textId="78A3911D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DF5C3BB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629CC6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1D414B1B" w14:textId="77777777" w:rsidTr="00A87660">
        <w:trPr>
          <w:trHeight w:val="450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EB447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6C71C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ОРУ на лыжах. Одновременный </w:t>
            </w:r>
            <w:proofErr w:type="spell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бесшажный</w:t>
            </w:r>
            <w:proofErr w:type="spell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ход. Прохождение дистанции.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1434F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EFE1C7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B54BFC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B30E154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64007077" w14:textId="77777777" w:rsidTr="00A87660">
        <w:trPr>
          <w:trHeight w:val="450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AFA63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48EEB" w14:textId="68FDF72B" w:rsidR="00E07654" w:rsidRPr="00E07654" w:rsidRDefault="00A87660" w:rsidP="00E07654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№12</w:t>
            </w:r>
          </w:p>
          <w:p w14:paraId="173B96E1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бесшажный</w:t>
            </w:r>
            <w:proofErr w:type="spell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ход.</w:t>
            </w: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7F07B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71881D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7F6373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5172559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29E0E2C9" w14:textId="77777777" w:rsidTr="00A87660">
        <w:trPr>
          <w:trHeight w:val="270"/>
        </w:trPr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77AB7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3.4.4. </w:t>
            </w:r>
          </w:p>
          <w:p w14:paraId="6E5BB77D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Прохождение дистанции 3км.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B1DBC" w14:textId="77777777" w:rsidR="00E07654" w:rsidRPr="00E07654" w:rsidRDefault="00E07654" w:rsidP="00E07654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D0A1B9" w14:textId="6D3D7069" w:rsidR="00E07654" w:rsidRPr="00E07654" w:rsidRDefault="00A87660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D8E351" w14:textId="3602ED50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955B3D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5DA1192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3A47B318" w14:textId="77777777" w:rsidTr="00A87660">
        <w:trPr>
          <w:trHeight w:val="450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8FD35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698F8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ОРУ на лыжах. Прохождение дистанции изученными ходами до 3 км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73D35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23EF4D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A016AB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9272B8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5FD34FF9" w14:textId="77777777" w:rsidTr="00A87660">
        <w:trPr>
          <w:trHeight w:val="247"/>
        </w:trPr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AAA4D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3.4.5. </w:t>
            </w:r>
          </w:p>
          <w:p w14:paraId="49844FB2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Повороты и торможение плугом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245F0" w14:textId="77777777" w:rsidR="00E07654" w:rsidRPr="00E07654" w:rsidRDefault="00E07654" w:rsidP="00E076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720611" w14:textId="6C6643F5" w:rsidR="00E07654" w:rsidRPr="00E07654" w:rsidRDefault="00A87660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2-5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15F9A03" w14:textId="2956DF92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A424C7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23CF45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0FD249E5" w14:textId="77777777" w:rsidTr="00A87660">
        <w:trPr>
          <w:trHeight w:val="450"/>
        </w:trPr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FEF5B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E3F1E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ОРУ на лыжах.  Выполнение торможения «плугом», упором, боковым соскальзыванием, преднамеренное падение.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81933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FB6EF4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DC4DAC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9CA0D1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78241434" w14:textId="77777777" w:rsidTr="00A87660">
        <w:trPr>
          <w:trHeight w:val="237"/>
        </w:trPr>
        <w:tc>
          <w:tcPr>
            <w:tcW w:w="7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BEBB7E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3.4.6. </w:t>
            </w:r>
            <w:r w:rsidRPr="00E0765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Контрольная работа</w:t>
            </w:r>
            <w:r w:rsidRPr="00E076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по разделу: «Лыжная подготовка»</w:t>
            </w: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BB914" w14:textId="77777777" w:rsidR="00E07654" w:rsidRPr="00E07654" w:rsidRDefault="00E07654" w:rsidP="00E0765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467F8AC" w14:textId="611CBA0A" w:rsidR="00E07654" w:rsidRPr="00E07654" w:rsidRDefault="00A87660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2-5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3BBD877" w14:textId="04CB9EC9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6C4257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C3A0024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5BECD596" w14:textId="77777777" w:rsidTr="00A87660">
        <w:trPr>
          <w:trHeight w:val="343"/>
        </w:trPr>
        <w:tc>
          <w:tcPr>
            <w:tcW w:w="7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818C3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AACB5" w14:textId="77777777" w:rsidR="00E07654" w:rsidRPr="00E07654" w:rsidRDefault="00E07654" w:rsidP="00E0765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ОРУ на лыжах. Техника исполнения изученных лыжных  ходов.</w:t>
            </w:r>
          </w:p>
        </w:tc>
        <w:tc>
          <w:tcPr>
            <w:tcW w:w="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07A9E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FCB139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27CFE4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5F4528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262BB68C" w14:textId="77777777" w:rsidTr="00A87660">
        <w:trPr>
          <w:trHeight w:val="450"/>
        </w:trPr>
        <w:tc>
          <w:tcPr>
            <w:tcW w:w="7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AD554" w14:textId="77777777" w:rsidR="00E07654" w:rsidRPr="00E07654" w:rsidRDefault="00E07654" w:rsidP="00E0765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6B855" w14:textId="3B19BA08" w:rsidR="00E07654" w:rsidRPr="00E07654" w:rsidRDefault="00A87660" w:rsidP="00E07654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№13</w:t>
            </w:r>
          </w:p>
          <w:p w14:paraId="1EBA4CED" w14:textId="77777777" w:rsidR="00E07654" w:rsidRPr="00E07654" w:rsidRDefault="00E07654" w:rsidP="00E07654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презентации по теме: «Лыжная подготовка» (по выбору)</w:t>
            </w: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F4D7" w14:textId="77777777" w:rsidR="00E07654" w:rsidRPr="00E07654" w:rsidRDefault="00E07654" w:rsidP="00E0765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2EC6A8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87D9BF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EB94F7F" w14:textId="77777777" w:rsidR="00E07654" w:rsidRPr="00E07654" w:rsidRDefault="00E07654" w:rsidP="00E07654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</w:tbl>
    <w:tbl>
      <w:tblPr>
        <w:tblpPr w:leftFromText="180" w:rightFromText="180" w:vertAnchor="text" w:horzAnchor="margin" w:tblpY="72"/>
        <w:tblW w:w="55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4351"/>
        <w:gridCol w:w="45"/>
        <w:gridCol w:w="74"/>
        <w:gridCol w:w="29"/>
        <w:gridCol w:w="5138"/>
        <w:gridCol w:w="851"/>
        <w:gridCol w:w="1029"/>
        <w:gridCol w:w="997"/>
        <w:gridCol w:w="1235"/>
      </w:tblGrid>
      <w:tr w:rsidR="00E07654" w:rsidRPr="00E07654" w14:paraId="574B3936" w14:textId="77777777" w:rsidTr="006B2D63">
        <w:trPr>
          <w:trHeight w:val="329"/>
        </w:trPr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6D2A0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Глава 4</w:t>
            </w:r>
          </w:p>
        </w:tc>
        <w:tc>
          <w:tcPr>
            <w:tcW w:w="4263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B460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Гимнастика</w:t>
            </w:r>
          </w:p>
        </w:tc>
      </w:tr>
      <w:tr w:rsidR="00E07654" w:rsidRPr="00E07654" w14:paraId="2E5B9D8D" w14:textId="77777777" w:rsidTr="006B2D63">
        <w:trPr>
          <w:trHeight w:val="207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BDEBA62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5. Тема 4.5.1 </w:t>
            </w:r>
          </w:p>
          <w:p w14:paraId="2AA145C7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Т.Б., при занятиях гимнастикой. 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Акробатические элементы.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EA6A8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4C39D2" w14:textId="3BAA8E4B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2-5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530F5F" w14:textId="12974815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F818070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2902C2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431DC90C" w14:textId="77777777" w:rsidTr="006B2D63">
        <w:trPr>
          <w:trHeight w:val="474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B7F23B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48A44" w14:textId="77777777" w:rsidR="00E07654" w:rsidRPr="00E07654" w:rsidRDefault="00E07654" w:rsidP="006B2D63">
            <w:pPr>
              <w:shd w:val="clear" w:color="auto" w:fill="FFFFFF"/>
              <w:tabs>
                <w:tab w:val="left" w:pos="902"/>
              </w:tabs>
              <w:spacing w:after="0" w:line="240" w:lineRule="exact"/>
              <w:ind w:left="4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Т. Б., Страховка и </w:t>
            </w:r>
            <w:proofErr w:type="spellStart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самостраховка</w:t>
            </w:r>
            <w:proofErr w:type="spellEnd"/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. Выполнение строевых упражнений на месте и в движении. Выполнение комплекса УГГ.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Акробатические элементы.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1B76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2F3FA7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A9D5F1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D814415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1B9053B6" w14:textId="77777777" w:rsidTr="006B2D63">
        <w:trPr>
          <w:trHeight w:val="183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9C3F42" w14:textId="4E9DCB72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Тема 4.5.2. 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Акробатическая комбинация из 6 элементов</w:t>
            </w:r>
            <w:bookmarkStart w:id="0" w:name="_GoBack"/>
            <w:bookmarkEnd w:id="0"/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3D0B3" w14:textId="77777777" w:rsidR="006B2D63" w:rsidRPr="00E07654" w:rsidRDefault="006B2D63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DA10F6" w14:textId="1EFEF822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2-5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4C96E1B" w14:textId="50B516E8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91D940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C48451E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6B2D63" w:rsidRPr="00E07654" w14:paraId="39AC8DD2" w14:textId="77777777" w:rsidTr="006B2D63">
        <w:trPr>
          <w:trHeight w:val="181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E82F5B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D7F6B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Выполнение ОРУ без предметов.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Акробатическая комбинация из 6 элементов.</w:t>
            </w:r>
          </w:p>
          <w:p w14:paraId="6BBDD8AD" w14:textId="77777777" w:rsidR="006B2D63" w:rsidRPr="00E07654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параллельных брусьях. Девушки: Упражнения на разновысоких брусьях.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E5683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B9CE90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361E3C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B32DF48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564056BA" w14:textId="77777777" w:rsidTr="006B2D63">
        <w:trPr>
          <w:trHeight w:val="600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C981C3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3F2D3" w14:textId="1C4324BB" w:rsidR="006B2D63" w:rsidRPr="00E07654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№14</w:t>
            </w:r>
          </w:p>
          <w:p w14:paraId="1D077274" w14:textId="77777777" w:rsidR="006B2D63" w:rsidRPr="00E07654" w:rsidRDefault="006B2D63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Повторение кувырков, перекатов, стойки.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E91E6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F00284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09D5341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E8F9B2A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6B2D63" w:rsidRPr="00E07654" w14:paraId="411FE5F7" w14:textId="77777777" w:rsidTr="006B2D63">
        <w:trPr>
          <w:trHeight w:val="1380"/>
        </w:trPr>
        <w:tc>
          <w:tcPr>
            <w:tcW w:w="7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5C886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A910D" w14:textId="1692B30D" w:rsidR="006B2D63" w:rsidRPr="006B2D63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параллельных брусьях.</w:t>
            </w:r>
          </w:p>
        </w:tc>
        <w:tc>
          <w:tcPr>
            <w:tcW w:w="163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7A356" w14:textId="5A80B634" w:rsidR="006B2D63" w:rsidRPr="006B2D63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разновысоких брусьях.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B676D" w14:textId="3B1E5ECD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DBBA48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863565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BB4A59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6651D121" w14:textId="77777777" w:rsidTr="006B2D63">
        <w:trPr>
          <w:trHeight w:val="261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4BF2F3" w14:textId="2803573B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4.5.3. 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Акробатическая комбинация из 8 элементов. 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4408C" w14:textId="77777777" w:rsidR="006B2D63" w:rsidRPr="00E07654" w:rsidRDefault="006B2D63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1D26D5" w14:textId="0C010038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2-5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678967" w14:textId="4E3CB4D9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0F0DF6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974C2B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6B2D63" w:rsidRPr="00E07654" w14:paraId="4C77205F" w14:textId="77777777" w:rsidTr="006B2D63">
        <w:trPr>
          <w:trHeight w:val="91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D0D213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8231B" w14:textId="77777777" w:rsidR="006B2D63" w:rsidRPr="00E07654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Выполнение ОРУ с гимнастическими палками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порядковых упражнений.  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Акробатическая комбинация из 8 элементов.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параллельных брусьях. Девушки: Упражнения на разновысоких брусьях.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A07948E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FDAEBF2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9A6D05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B5524F2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5D97AC44" w14:textId="77777777" w:rsidTr="006B2D63">
        <w:trPr>
          <w:trHeight w:val="549"/>
        </w:trPr>
        <w:tc>
          <w:tcPr>
            <w:tcW w:w="7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BC6D7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9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7EBA4" w14:textId="233630A0" w:rsidR="006B2D63" w:rsidRPr="006B2D63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параллельных брусьях.</w:t>
            </w:r>
          </w:p>
        </w:tc>
        <w:tc>
          <w:tcPr>
            <w:tcW w:w="1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AE43" w14:textId="15CBB409" w:rsidR="006B2D63" w:rsidRPr="006B2D63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Упражнения на разновысоких брусьях.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7BBA3" w14:textId="71E06A01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361382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976460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F2A459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63758BDF" w14:textId="77777777" w:rsidTr="006B2D63">
        <w:trPr>
          <w:trHeight w:val="249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B5E99F" w14:textId="76D34795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4.5.4. 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Опорный прыжок, ноги врозь. </w:t>
            </w:r>
          </w:p>
          <w:p w14:paraId="58D03C92" w14:textId="4A6EDBB3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95A4" w14:textId="77777777" w:rsidR="006B2D63" w:rsidRPr="00E07654" w:rsidRDefault="006B2D63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697DEE" w14:textId="21A51B15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110CFE" w14:textId="09F2B842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72C5DF0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1CAF15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6B2D63" w:rsidRPr="00E07654" w14:paraId="425D038E" w14:textId="77777777" w:rsidTr="006B2D63">
        <w:trPr>
          <w:trHeight w:val="91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83E2A6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19ABEB6" w14:textId="77777777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Выполнение ОРУ с гимнастическими обручами.</w:t>
            </w:r>
            <w:r w:rsidRPr="00E07654">
              <w:rPr>
                <w:color w:val="000000"/>
                <w:shd w:val="clear" w:color="auto" w:fill="FFFFFF"/>
              </w:rPr>
              <w:t xml:space="preserve">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Опорный прыжок способом ноги врозь.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Юноши: Упражнения на низкой перекладине.</w:t>
            </w:r>
          </w:p>
          <w:p w14:paraId="58934619" w14:textId="77777777" w:rsidR="006B2D63" w:rsidRPr="00E07654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4F52232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2DAE54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85C85F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164C817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6A8E5AA8" w14:textId="77777777" w:rsidTr="006B2D63">
        <w:trPr>
          <w:trHeight w:val="1230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5F3CC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95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369A5F" w14:textId="226E173E" w:rsidR="006B2D63" w:rsidRPr="006B2D63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низкой перекладине.</w:t>
            </w:r>
          </w:p>
        </w:tc>
        <w:tc>
          <w:tcPr>
            <w:tcW w:w="15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017676" w14:textId="19EF460F" w:rsidR="006B2D63" w:rsidRPr="006B2D63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CD105F" w14:textId="7283452B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F9C887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98ECFD6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6C83B0E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73CC3BB4" w14:textId="77777777" w:rsidTr="006B2D63">
        <w:trPr>
          <w:trHeight w:val="297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AC2CCD" w14:textId="4BD22C15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4.5.5. 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Опорный </w:t>
            </w:r>
            <w:proofErr w:type="gramStart"/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прыжок</w:t>
            </w:r>
            <w:proofErr w:type="gramEnd"/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согнув ноги. </w:t>
            </w:r>
          </w:p>
          <w:p w14:paraId="633F75E2" w14:textId="222238E9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A4EE6" w14:textId="77777777" w:rsidR="006B2D63" w:rsidRPr="00E07654" w:rsidRDefault="006B2D63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D18154" w14:textId="5FE1FDAC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5B6110" w14:textId="3F938422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A76BB8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DC4191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6B2D63" w:rsidRPr="00E07654" w14:paraId="77E19FD9" w14:textId="77777777" w:rsidTr="006B2D63">
        <w:trPr>
          <w:trHeight w:val="2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1B5509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A22A6" w14:textId="77777777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Выполнение ОРУ с гимнастическими обручами.</w:t>
            </w:r>
            <w:r w:rsidRPr="00E07654">
              <w:rPr>
                <w:color w:val="000000"/>
                <w:shd w:val="clear" w:color="auto" w:fill="FFFFFF"/>
              </w:rPr>
              <w:t xml:space="preserve">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Опорный </w:t>
            </w:r>
            <w:proofErr w:type="gramStart"/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прыжок</w:t>
            </w:r>
            <w:proofErr w:type="gramEnd"/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способом согнув ноги.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низкой перекладине.</w:t>
            </w:r>
          </w:p>
          <w:p w14:paraId="602FEED4" w14:textId="77777777" w:rsidR="006B2D63" w:rsidRPr="00E07654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A2185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14B161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E58359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9ECAE26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2B31AE87" w14:textId="77777777" w:rsidTr="006B2D63">
        <w:trPr>
          <w:trHeight w:val="600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BE42F1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DBD0" w14:textId="6FC895EA" w:rsidR="006B2D63" w:rsidRPr="00E07654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№15</w:t>
            </w:r>
          </w:p>
          <w:p w14:paraId="146F8040" w14:textId="77777777" w:rsidR="006B2D63" w:rsidRPr="00E07654" w:rsidRDefault="006B2D63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Техника опорного прыжка, согнув ноги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97C7E2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DDBD829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6005312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57F9988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6B2D63" w:rsidRPr="00E07654" w14:paraId="1F2E12E6" w14:textId="77777777" w:rsidTr="006B2D63">
        <w:trPr>
          <w:trHeight w:val="533"/>
        </w:trPr>
        <w:tc>
          <w:tcPr>
            <w:tcW w:w="7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2AC12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6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FE47C" w14:textId="58F20D73" w:rsidR="006B2D63" w:rsidRPr="006B2D63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низкой перекладине.</w:t>
            </w:r>
          </w:p>
        </w:tc>
        <w:tc>
          <w:tcPr>
            <w:tcW w:w="162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558C" w14:textId="15EE1598" w:rsidR="006B2D63" w:rsidRPr="006B2D63" w:rsidRDefault="006B2D63" w:rsidP="006B2D63">
            <w:pPr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D60DC" w14:textId="5AC974E5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699C7B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A4FC3D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6D9D09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53AEF306" w14:textId="77777777" w:rsidTr="006B2D63">
        <w:trPr>
          <w:trHeight w:val="259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014CC2" w14:textId="120DFDC1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4.5.6. 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Опорный прыжок боком. </w:t>
            </w:r>
          </w:p>
          <w:p w14:paraId="48EA6E8A" w14:textId="747E9EB7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F8995" w14:textId="77777777" w:rsidR="006B2D63" w:rsidRPr="00E07654" w:rsidRDefault="006B2D63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6E1715" w14:textId="755D580D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78676E" w14:textId="1940E31F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724C8E4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3BBC2E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6B2D63" w:rsidRPr="00E07654" w14:paraId="6480C590" w14:textId="77777777" w:rsidTr="006B2D63">
        <w:trPr>
          <w:trHeight w:val="85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ADFD80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30CEA" w14:textId="77777777" w:rsidR="006B2D63" w:rsidRPr="00E07654" w:rsidRDefault="006B2D63" w:rsidP="006B2D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Выполнение ОРУ без предметов.</w:t>
            </w:r>
            <w:r w:rsidRPr="00E076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Опорный</w:t>
            </w:r>
            <w:r w:rsidRPr="00E076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E0765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прыжок</w:t>
            </w:r>
            <w:r w:rsidRPr="00E076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E0765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боком</w:t>
            </w:r>
            <w:r w:rsidRPr="00E076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с поворотом на 90° через коня в ширину.</w:t>
            </w:r>
            <w:r w:rsidRPr="00E07654">
              <w:rPr>
                <w:rFonts w:ascii="Arial" w:hAnsi="Arial" w:cs="Arial"/>
                <w:sz w:val="27"/>
                <w:szCs w:val="27"/>
                <w:shd w:val="clear" w:color="auto" w:fill="FFFFFF"/>
              </w:rPr>
              <w:t> </w:t>
            </w: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низкой перекладине.</w:t>
            </w:r>
          </w:p>
          <w:p w14:paraId="7B7338C2" w14:textId="77777777" w:rsidR="006B2D63" w:rsidRPr="00E07654" w:rsidRDefault="006B2D63" w:rsidP="006B2D63">
            <w:pPr>
              <w:spacing w:after="0" w:line="240" w:lineRule="exact"/>
              <w:ind w:hanging="9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0E555CD2" w14:textId="77777777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D69ECE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973FB7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C744B7E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2D63" w:rsidRPr="00E07654" w14:paraId="6B727994" w14:textId="77777777" w:rsidTr="006B2D63">
        <w:trPr>
          <w:trHeight w:val="607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3E5B60" w14:textId="77777777" w:rsidR="006B2D63" w:rsidRPr="00E07654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45946" w14:textId="3DCC854B" w:rsidR="006B2D63" w:rsidRPr="006B2D63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Юноши: Упражнения на низкой перекладине.</w:t>
            </w:r>
          </w:p>
        </w:tc>
        <w:tc>
          <w:tcPr>
            <w:tcW w:w="1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3CCAD" w14:textId="389BCBA4" w:rsidR="006B2D63" w:rsidRPr="006B2D63" w:rsidRDefault="006B2D63" w:rsidP="006B2D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2D63">
              <w:rPr>
                <w:rFonts w:ascii="Times New Roman" w:eastAsia="Times New Roman" w:hAnsi="Times New Roman" w:cs="Times New Roman"/>
                <w:sz w:val="24"/>
                <w:szCs w:val="24"/>
              </w:rPr>
              <w:t>Девушки: Упражнение на бревне.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1C5BE" w14:textId="2EAE140C" w:rsidR="006B2D63" w:rsidRPr="00E07654" w:rsidRDefault="006B2D63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ABF8D8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B7642D2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EE4FA6" w14:textId="77777777" w:rsidR="006B2D63" w:rsidRPr="00E07654" w:rsidRDefault="006B2D63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760384DE" w14:textId="77777777" w:rsidTr="006B2D63">
        <w:trPr>
          <w:trHeight w:val="173"/>
        </w:trPr>
        <w:tc>
          <w:tcPr>
            <w:tcW w:w="73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9836ABE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4.5.7. </w:t>
            </w:r>
            <w:r w:rsidRPr="00E0765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Контрольная работа</w:t>
            </w:r>
            <w:r w:rsidRPr="00E076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по разделу: «Гимнастика»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2F3E3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72FE6C" w14:textId="512EAE58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D971620" w14:textId="6955DCC6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38BFD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4254CE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74A57C4B" w14:textId="77777777" w:rsidTr="006B2D63">
        <w:trPr>
          <w:trHeight w:val="439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00D21C7" w14:textId="77777777" w:rsidR="00E07654" w:rsidRPr="00E07654" w:rsidRDefault="00E07654" w:rsidP="006B2D6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57CC7" w14:textId="77777777" w:rsidR="00E07654" w:rsidRPr="00E07654" w:rsidRDefault="00E07654" w:rsidP="006B2D63">
            <w:pPr>
              <w:spacing w:after="0" w:line="240" w:lineRule="exact"/>
              <w:ind w:left="4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Выполнение ОРУ с гимнастическими палками</w:t>
            </w:r>
            <w:r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Оценка исполнения </w:t>
            </w:r>
            <w:r w:rsidRPr="00E0765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ранее изученных акробатических </w:t>
            </w:r>
            <w:r w:rsidRPr="00E076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комбинаций.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09B96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FDA0F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1481AE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BFA18E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37628DA2" w14:textId="77777777" w:rsidTr="006B2D63">
        <w:trPr>
          <w:trHeight w:val="439"/>
        </w:trPr>
        <w:tc>
          <w:tcPr>
            <w:tcW w:w="7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E43AF" w14:textId="77777777" w:rsidR="00E07654" w:rsidRPr="00E07654" w:rsidRDefault="00E07654" w:rsidP="006B2D63">
            <w:pPr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73C68" w14:textId="0965EECF" w:rsidR="00E07654" w:rsidRPr="00E07654" w:rsidRDefault="00A87660" w:rsidP="006B2D63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№16</w:t>
            </w:r>
          </w:p>
          <w:p w14:paraId="31F54596" w14:textId="77777777" w:rsidR="00E07654" w:rsidRPr="00E07654" w:rsidRDefault="00E07654" w:rsidP="006B2D63">
            <w:pPr>
              <w:spacing w:after="0" w:line="240" w:lineRule="exact"/>
              <w:ind w:left="45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презентация по теме: «Гимнастика» (по выбору)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B633C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9AC32B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3E48AD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176D8A9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6DBEA5E6" w14:textId="77777777" w:rsidTr="006B2D63">
        <w:trPr>
          <w:trHeight w:val="221"/>
        </w:trPr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04934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Глава 5</w:t>
            </w:r>
          </w:p>
        </w:tc>
        <w:tc>
          <w:tcPr>
            <w:tcW w:w="4263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5496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Легкая атлетика</w:t>
            </w:r>
          </w:p>
        </w:tc>
      </w:tr>
      <w:tr w:rsidR="00E07654" w:rsidRPr="00E07654" w14:paraId="68A8E966" w14:textId="77777777" w:rsidTr="006B2D63">
        <w:trPr>
          <w:trHeight w:val="303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F5773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6. Тема 5.6.1. </w:t>
            </w:r>
            <w:r w:rsidRPr="00E07654">
              <w:rPr>
                <w:rFonts w:ascii="Times New Roman" w:hAnsi="Times New Roman"/>
                <w:b/>
                <w:sz w:val="24"/>
                <w:szCs w:val="24"/>
              </w:rPr>
              <w:t xml:space="preserve">Т.Б., при занятиях легкой атлетикой. 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Прыжок в высоту способом перешагивания.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AAA07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0597A73" w14:textId="5659AA4D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2-6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BB788D" w14:textId="1E0380D5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0C8CEB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E86E918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4E7149E5" w14:textId="77777777" w:rsidTr="006B2D63">
        <w:trPr>
          <w:trHeight w:val="563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EEA49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ED280" w14:textId="77777777" w:rsidR="00E07654" w:rsidRPr="00E07654" w:rsidRDefault="00E07654" w:rsidP="006B2D63">
            <w:pPr>
              <w:spacing w:after="0" w:line="240" w:lineRule="exact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/>
                <w:sz w:val="24"/>
                <w:szCs w:val="24"/>
              </w:rPr>
              <w:t>Т.Б., при занятиях легкой атлетикой.</w:t>
            </w: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Прыжок в высоту способом перешагивания.</w:t>
            </w:r>
          </w:p>
          <w:p w14:paraId="2B1E6C7E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4D824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54CA07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D72610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EDC2482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23735066" w14:textId="77777777" w:rsidTr="006B2D63">
        <w:trPr>
          <w:trHeight w:val="450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CB8A5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485B5" w14:textId="6A985575" w:rsidR="00E07654" w:rsidRPr="00E07654" w:rsidRDefault="00A87660" w:rsidP="006B2D63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№17</w:t>
            </w:r>
          </w:p>
          <w:p w14:paraId="017A3CA9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Т.Б., при занятиях легкой атлетикой.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5D2F2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2A668E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AD3652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909AE60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1A288250" w14:textId="77777777" w:rsidTr="006B2D63">
        <w:trPr>
          <w:trHeight w:val="207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02363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5.6.2. 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Прыжок в высоту способом перекат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A47A2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5AF44E" w14:textId="2F2934AF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2-7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5B481B" w14:textId="07722A3F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E9D959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944053F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18A1A87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4126C7A3" w14:textId="77777777" w:rsidTr="006B2D63">
        <w:trPr>
          <w:trHeight w:val="450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C05AA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212FE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Прыжок в высоту способом перекат.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F51A4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9C09B3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2CDAF1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ED80AE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436DEBD3" w14:textId="77777777" w:rsidTr="006B2D63">
        <w:trPr>
          <w:trHeight w:val="450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586F8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787E6" w14:textId="09084859" w:rsidR="00E07654" w:rsidRPr="00E07654" w:rsidRDefault="00A87660" w:rsidP="006B2D63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№18</w:t>
            </w:r>
          </w:p>
          <w:p w14:paraId="4A85580C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 Техника</w:t>
            </w:r>
            <w:r w:rsidRPr="00E07654">
              <w:t xml:space="preserve"> </w:t>
            </w: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прыжка в высоту способом перекат.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FA7DC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27AB8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EBC5E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613749F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32DABA0A" w14:textId="77777777" w:rsidTr="006B2D63">
        <w:trPr>
          <w:trHeight w:val="270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CE55A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5.6.3.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Низкий старт. Финиширование. Челночный бег 3х10м (тестирование) 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79686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F564AA6" w14:textId="05F1A178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2-7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7AB672" w14:textId="41CB7593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B612A5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5F63EF9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2-3</w:t>
            </w:r>
          </w:p>
        </w:tc>
      </w:tr>
      <w:tr w:rsidR="00E07654" w:rsidRPr="00E07654" w14:paraId="723DE7B7" w14:textId="77777777" w:rsidTr="006B2D63">
        <w:trPr>
          <w:trHeight w:val="195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FD479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6DA55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Низкий старт. Финиширование. Челночный бег 3х10м (тестирование)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2C772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FA2EB7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DEF533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7193BE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6B350F33" w14:textId="77777777" w:rsidTr="006B2D63">
        <w:trPr>
          <w:trHeight w:val="240"/>
        </w:trPr>
        <w:tc>
          <w:tcPr>
            <w:tcW w:w="737" w:type="pct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50BDB342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Тема 5.6.4. 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Бег 100м. с высокого старта</w:t>
            </w:r>
            <w:proofErr w:type="gramStart"/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proofErr w:type="gramEnd"/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gramStart"/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</w:t>
            </w:r>
            <w:proofErr w:type="gramEnd"/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естирование)  Игра по выбору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2C784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1FCD2F1" w14:textId="3398B9FB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2-7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354608" w14:textId="356A5534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5CCA2FB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955D9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020FFB66" w14:textId="77777777" w:rsidTr="006B2D63">
        <w:trPr>
          <w:trHeight w:val="22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94F616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18CAD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Бег 100м. с высокого старта</w:t>
            </w:r>
            <w:proofErr w:type="gramStart"/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  <w:proofErr w:type="gramEnd"/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(</w:t>
            </w:r>
            <w:proofErr w:type="gramStart"/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</w:t>
            </w:r>
            <w:proofErr w:type="gramEnd"/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естирование)  Игра по выбору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E84DD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EBFF1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A5989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DB3869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470EF9FF" w14:textId="77777777" w:rsidTr="006B2D63">
        <w:trPr>
          <w:trHeight w:val="450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2C3712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97E2A" w14:textId="12E31DCC" w:rsidR="00E07654" w:rsidRPr="00E07654" w:rsidRDefault="00A87660" w:rsidP="006B2D63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№19</w:t>
            </w:r>
          </w:p>
          <w:p w14:paraId="1779ECD3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Подготовка сообщения по теме: «Олимпийские игры»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F0CC8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1A1BFE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B08FC0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87A698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0AD281B6" w14:textId="77777777" w:rsidTr="006B2D63">
        <w:trPr>
          <w:trHeight w:val="210"/>
        </w:trPr>
        <w:tc>
          <w:tcPr>
            <w:tcW w:w="737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499913E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5.6.5. 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Подтягивание из виса на высокой (низкой) перекладине (тестирование).  Игра по выбору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5B6B0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1E5C80" w14:textId="17DF3D13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2-7</w:t>
            </w:r>
            <w:r w:rsidR="00E07654" w:rsidRPr="00E0765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CF56D1" w14:textId="4B538CB3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42723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7253E4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32312F09" w14:textId="77777777" w:rsidTr="006B2D63">
        <w:trPr>
          <w:trHeight w:val="25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8C6CFC6" w14:textId="77777777" w:rsidR="00E07654" w:rsidRPr="00E07654" w:rsidRDefault="00E07654" w:rsidP="006B2D63">
            <w:pPr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DC2AA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076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Подтягивание из виса на высокой (низкой) перекладине (тестирование).  Игра по выбору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19E2B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DDAA1D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D41A37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FE773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382D023C" w14:textId="77777777" w:rsidTr="006B2D63">
        <w:trPr>
          <w:trHeight w:val="253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CDEE71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5.6.6. Поднимание туловища из положения лёжа на спине</w:t>
            </w:r>
            <w:proofErr w:type="gramStart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proofErr w:type="gramEnd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gramStart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  <w:proofErr w:type="gramEnd"/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естирование)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16E06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269128" w14:textId="02003268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2-7</w:t>
            </w:r>
            <w:r w:rsidR="00E07654"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9B6F1D" w14:textId="5F497C94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F02A598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978DF1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3E4CE569" w14:textId="77777777" w:rsidTr="006B2D63">
        <w:trPr>
          <w:trHeight w:val="450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BB8DAA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692BF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ОРУ на месте. </w:t>
            </w:r>
            <w:r w:rsidRPr="00E076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Выполнение специальных беговых упражнений.</w:t>
            </w: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Поднимание туловища из положения лёжа на спине</w:t>
            </w:r>
            <w:proofErr w:type="gramStart"/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proofErr w:type="gramEnd"/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</w:t>
            </w:r>
            <w:proofErr w:type="gramStart"/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т</w:t>
            </w:r>
            <w:proofErr w:type="gramEnd"/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естирование)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850A6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2AD10A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A24A38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D061B2A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0D42A6C0" w14:textId="77777777" w:rsidTr="006B2D63">
        <w:trPr>
          <w:trHeight w:val="300"/>
        </w:trPr>
        <w:tc>
          <w:tcPr>
            <w:tcW w:w="737" w:type="pct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6BAEFDF3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Зачёт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452B" w14:textId="77777777" w:rsidR="00E07654" w:rsidRPr="00E07654" w:rsidRDefault="00E07654" w:rsidP="006B2D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практических занятий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FD7600E" w14:textId="52D34C71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2-8</w:t>
            </w:r>
            <w:r w:rsidR="00E07654"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8CE656" w14:textId="213D1388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C6D1E45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12F43A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7654" w:rsidRPr="00E07654" w14:paraId="33E95B75" w14:textId="77777777" w:rsidTr="006B2D63">
        <w:trPr>
          <w:trHeight w:val="165"/>
        </w:trPr>
        <w:tc>
          <w:tcPr>
            <w:tcW w:w="73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103C1C2" w14:textId="77777777" w:rsidR="00E07654" w:rsidRPr="00E07654" w:rsidRDefault="00E07654" w:rsidP="006B2D63">
            <w:pPr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D02B0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Cs/>
                <w:sz w:val="24"/>
                <w:szCs w:val="24"/>
              </w:rPr>
              <w:t>Тестирование</w:t>
            </w:r>
            <w:r w:rsidRPr="00E0765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по средствам контрольно-измерительных материалов</w:t>
            </w:r>
          </w:p>
        </w:tc>
        <w:tc>
          <w:tcPr>
            <w:tcW w:w="2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CD595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2A7F1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5A2D2F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8434C5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78420E01" w14:textId="77777777" w:rsidTr="006B2D63">
        <w:trPr>
          <w:trHeight w:val="489"/>
        </w:trPr>
        <w:tc>
          <w:tcPr>
            <w:tcW w:w="7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674F1" w14:textId="77777777" w:rsidR="00E07654" w:rsidRPr="00E07654" w:rsidRDefault="00E07654" w:rsidP="006B2D63">
            <w:pPr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1086E" w14:textId="025C240D" w:rsidR="00E07654" w:rsidRPr="00E07654" w:rsidRDefault="00A87660" w:rsidP="006B2D63">
            <w:pPr>
              <w:tabs>
                <w:tab w:val="left" w:pos="5124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 №20</w:t>
            </w:r>
          </w:p>
          <w:p w14:paraId="27CD5DB9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07654">
              <w:rPr>
                <w:rFonts w:ascii="Times New Roman" w:hAnsi="Times New Roman" w:cs="Times New Roman"/>
                <w:sz w:val="24"/>
                <w:szCs w:val="24"/>
              </w:rPr>
              <w:t>Подготовка тестированию по средствам контрольно-измерительных материалов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13C0E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B9A141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6C0EFB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87A142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</w:p>
        </w:tc>
      </w:tr>
      <w:tr w:rsidR="00E07654" w:rsidRPr="00E07654" w14:paraId="20ADF96D" w14:textId="77777777" w:rsidTr="006B2D63">
        <w:trPr>
          <w:trHeight w:val="309"/>
        </w:trPr>
        <w:tc>
          <w:tcPr>
            <w:tcW w:w="7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042F0" w14:textId="77777777" w:rsidR="00E07654" w:rsidRPr="00E07654" w:rsidRDefault="00E07654" w:rsidP="006B2D63">
            <w:pPr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4AD5C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Обязательная аудиторная учебная нагрузка: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B506D" w14:textId="1C03CCE2" w:rsidR="00E07654" w:rsidRPr="00E07654" w:rsidRDefault="00A87660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  <w:r w:rsidR="00E07654"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2F953AB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420B9A84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2339A29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654" w:rsidRPr="00E07654" w14:paraId="32994BE9" w14:textId="77777777" w:rsidTr="006B2D63">
        <w:trPr>
          <w:trHeight w:val="381"/>
        </w:trPr>
        <w:tc>
          <w:tcPr>
            <w:tcW w:w="7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69EF7" w14:textId="77777777" w:rsidR="00E07654" w:rsidRPr="00E07654" w:rsidRDefault="00E07654" w:rsidP="006B2D6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D57CD" w14:textId="77777777" w:rsidR="00E07654" w:rsidRPr="00E07654" w:rsidRDefault="00E07654" w:rsidP="006B2D63">
            <w:pPr>
              <w:spacing w:after="0"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76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Самостоятельная работа: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E26CC" w14:textId="77777777" w:rsidR="00E07654" w:rsidRPr="00E07654" w:rsidRDefault="00E07654" w:rsidP="006B2D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09312FC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54C3434" w14:textId="1853D5E0" w:rsidR="00E07654" w:rsidRPr="00E07654" w:rsidRDefault="00A87660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77B5C85" w14:textId="77777777" w:rsidR="00E07654" w:rsidRPr="00E07654" w:rsidRDefault="00E07654" w:rsidP="006B2D63">
            <w:pPr>
              <w:tabs>
                <w:tab w:val="center" w:pos="577"/>
                <w:tab w:val="left" w:pos="916"/>
                <w:tab w:val="left" w:pos="11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6B1E5425" w14:textId="77777777" w:rsidR="00F44DFF" w:rsidRPr="00F44DFF" w:rsidRDefault="00F44DFF" w:rsidP="00F44DFF">
      <w:pPr>
        <w:rPr>
          <w:lang w:eastAsia="en-US"/>
        </w:rPr>
        <w:sectPr w:rsidR="00F44DFF" w:rsidRPr="00F44DFF" w:rsidSect="008E2F44">
          <w:pgSz w:w="16838" w:h="11906" w:orient="landscape"/>
          <w:pgMar w:top="709" w:right="1954" w:bottom="709" w:left="567" w:header="709" w:footer="709" w:gutter="0"/>
          <w:cols w:space="720"/>
        </w:sectPr>
      </w:pPr>
    </w:p>
    <w:p w14:paraId="1BA6FF4D" w14:textId="77777777" w:rsidR="006B517E" w:rsidRDefault="006B517E" w:rsidP="006B517E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09CFA99" w14:textId="77777777" w:rsidR="006B517E" w:rsidRPr="006B517E" w:rsidRDefault="006B517E" w:rsidP="006B517E">
      <w:pPr>
        <w:rPr>
          <w:rFonts w:eastAsia="Times New Roman"/>
          <w:b/>
        </w:rPr>
      </w:pPr>
      <w:r w:rsidRPr="006B517E">
        <w:rPr>
          <w:rFonts w:ascii="Times New Roman" w:eastAsia="Times New Roman" w:hAnsi="Times New Roman" w:cs="Times New Roman"/>
          <w:b/>
          <w:sz w:val="24"/>
          <w:szCs w:val="24"/>
        </w:rPr>
        <w:t xml:space="preserve"> 3.</w:t>
      </w:r>
      <w:r w:rsidRPr="006B517E">
        <w:rPr>
          <w:rFonts w:ascii="Times New Roman" w:eastAsia="Times New Roman" w:hAnsi="Times New Roman" w:cs="Times New Roman"/>
          <w:b/>
        </w:rPr>
        <w:t>ХАРАКТЕРИСТИКАОСНОВНЫХ ВИДОВ УЧЕБНОЙ ДЕЯТЕЛЬНОСТИ СТУДЕНТОВ</w:t>
      </w:r>
    </w:p>
    <w:tbl>
      <w:tblPr>
        <w:tblStyle w:val="41"/>
        <w:tblW w:w="10348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985"/>
        <w:gridCol w:w="8363"/>
      </w:tblGrid>
      <w:tr w:rsidR="006B517E" w:rsidRPr="00B92558" w14:paraId="3621D741" w14:textId="77777777" w:rsidTr="006B517E">
        <w:tc>
          <w:tcPr>
            <w:tcW w:w="1985" w:type="dxa"/>
          </w:tcPr>
          <w:p w14:paraId="5146A050" w14:textId="77777777" w:rsidR="006B517E" w:rsidRPr="00B92558" w:rsidRDefault="006B517E" w:rsidP="006B51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обучения</w:t>
            </w:r>
          </w:p>
        </w:tc>
        <w:tc>
          <w:tcPr>
            <w:tcW w:w="8363" w:type="dxa"/>
          </w:tcPr>
          <w:p w14:paraId="1D810A16" w14:textId="77777777" w:rsidR="006B517E" w:rsidRPr="00B92558" w:rsidRDefault="006B517E" w:rsidP="006B51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основных видов деятельности</w:t>
            </w:r>
          </w:p>
          <w:p w14:paraId="7A6CAC7B" w14:textId="77777777" w:rsidR="006B517E" w:rsidRPr="00B92558" w:rsidRDefault="006B517E" w:rsidP="006B51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b/>
                <w:sz w:val="24"/>
                <w:szCs w:val="24"/>
              </w:rPr>
              <w:t>студентов (на уровне учебных действий)</w:t>
            </w:r>
          </w:p>
        </w:tc>
      </w:tr>
      <w:tr w:rsidR="006B517E" w:rsidRPr="00B92558" w14:paraId="332F109F" w14:textId="77777777" w:rsidTr="006B517E">
        <w:tc>
          <w:tcPr>
            <w:tcW w:w="10348" w:type="dxa"/>
            <w:gridSpan w:val="2"/>
          </w:tcPr>
          <w:p w14:paraId="4B4BBA18" w14:textId="77777777" w:rsidR="006B517E" w:rsidRPr="00B92558" w:rsidRDefault="006B517E" w:rsidP="006B51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Теоретическая часть</w:t>
            </w:r>
          </w:p>
        </w:tc>
      </w:tr>
      <w:tr w:rsidR="006B517E" w:rsidRPr="00B92558" w14:paraId="728F6EC1" w14:textId="77777777" w:rsidTr="006B517E">
        <w:tc>
          <w:tcPr>
            <w:tcW w:w="1985" w:type="dxa"/>
          </w:tcPr>
          <w:p w14:paraId="2F9D7ECD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Ведение. Физическая</w:t>
            </w:r>
          </w:p>
          <w:p w14:paraId="48164C8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культура в общекуль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турной и профессио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нальной подготовке студентов СПО</w:t>
            </w:r>
          </w:p>
        </w:tc>
        <w:tc>
          <w:tcPr>
            <w:tcW w:w="8363" w:type="dxa"/>
          </w:tcPr>
          <w:p w14:paraId="1A837B0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современного состояния физической культуры и спорта.</w:t>
            </w:r>
          </w:p>
          <w:p w14:paraId="411402DA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обосновывать значение физической культуры для формирования личности профессионала, профила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ктики профзабо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леваний.</w:t>
            </w:r>
          </w:p>
          <w:p w14:paraId="37BE4554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оздоровительных систем физического воспитания.</w:t>
            </w:r>
          </w:p>
          <w:p w14:paraId="1976831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Владение информацией о Всероссийском физкультурно-спортивном комплексе «Готов к труду и обороне» (ГТО)</w:t>
            </w:r>
          </w:p>
        </w:tc>
      </w:tr>
      <w:tr w:rsidR="006B517E" w:rsidRPr="00B92558" w14:paraId="1CB28C02" w14:textId="77777777" w:rsidTr="006B517E">
        <w:tc>
          <w:tcPr>
            <w:tcW w:w="1985" w:type="dxa"/>
          </w:tcPr>
          <w:p w14:paraId="0398CFD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1. Основы методики самостоятельных занятий физическими упражнениями</w:t>
            </w:r>
          </w:p>
        </w:tc>
        <w:tc>
          <w:tcPr>
            <w:tcW w:w="8363" w:type="dxa"/>
          </w:tcPr>
          <w:p w14:paraId="18690F0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Демонстрация мотивации и стремления к самостоятельным занятиям.</w:t>
            </w:r>
          </w:p>
          <w:p w14:paraId="1172E07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форм и содержания физических упражнений.</w:t>
            </w:r>
          </w:p>
          <w:p w14:paraId="7F1A8D18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организовывать занятия физическими упражнениями</w:t>
            </w:r>
          </w:p>
          <w:p w14:paraId="38A3DDB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различной направленности с использованием знаний особенностей самостоятельных занятий для юношей и девушек.</w:t>
            </w:r>
          </w:p>
          <w:p w14:paraId="017C681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основных принципов построения самостоятельных занятий и их гигиены</w:t>
            </w:r>
          </w:p>
        </w:tc>
      </w:tr>
      <w:tr w:rsidR="006B517E" w:rsidRPr="00B92558" w14:paraId="08F09EC3" w14:textId="77777777" w:rsidTr="006B517E">
        <w:tc>
          <w:tcPr>
            <w:tcW w:w="1985" w:type="dxa"/>
          </w:tcPr>
          <w:p w14:paraId="08B1E50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2. Самоконтроль, 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основные методы, по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казатели и критерии оценки</w:t>
            </w:r>
          </w:p>
        </w:tc>
        <w:tc>
          <w:tcPr>
            <w:tcW w:w="8363" w:type="dxa"/>
          </w:tcPr>
          <w:p w14:paraId="2BACC4CE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Самостоятельное использование и оценка показателей функциональных проб, упражнений-тестов для оценки физического развития, телосложения, функционального состояния организма, физической подготовленности.</w:t>
            </w:r>
          </w:p>
          <w:p w14:paraId="1E06E0F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Внесение коррекций в содержание занятий физическими упражнениями и спортом по результатам показателей контроля</w:t>
            </w:r>
          </w:p>
        </w:tc>
      </w:tr>
      <w:tr w:rsidR="006B517E" w:rsidRPr="00B92558" w14:paraId="1318F914" w14:textId="77777777" w:rsidTr="006B517E">
        <w:tc>
          <w:tcPr>
            <w:tcW w:w="1985" w:type="dxa"/>
          </w:tcPr>
          <w:p w14:paraId="12075DD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Психофизиологиче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ские основы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учебного</w:t>
            </w:r>
            <w:proofErr w:type="gramEnd"/>
          </w:p>
          <w:p w14:paraId="3FA6FB3F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и производственного труда. Средства физической культуры в регулировании работоспособности</w:t>
            </w:r>
          </w:p>
        </w:tc>
        <w:tc>
          <w:tcPr>
            <w:tcW w:w="8363" w:type="dxa"/>
          </w:tcPr>
          <w:p w14:paraId="040179B1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требований, которые предъявляет профессиональная деятельность к личности, ее психофизиологическим возможностям, здоровью и физической подготовленности.</w:t>
            </w:r>
          </w:p>
          <w:p w14:paraId="47A63658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Использование знаний динамики работоспособности в учебном году и в период экзаменационной сессии. Умение определять основные критерии нервно-эмоционального, психического и психофизического утомления.</w:t>
            </w:r>
          </w:p>
          <w:p w14:paraId="4E7FACE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Овладение методами повышения эффективности производственного и учебного труда; освоение применения аутотренинга </w:t>
            </w:r>
            <w:proofErr w:type="spell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дляповышения</w:t>
            </w:r>
            <w:proofErr w:type="spell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работоспособности</w:t>
            </w:r>
          </w:p>
        </w:tc>
      </w:tr>
      <w:tr w:rsidR="006B517E" w:rsidRPr="00B92558" w14:paraId="033E5473" w14:textId="77777777" w:rsidTr="006B517E">
        <w:tc>
          <w:tcPr>
            <w:tcW w:w="1985" w:type="dxa"/>
          </w:tcPr>
          <w:p w14:paraId="401841F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4. Физическая культура</w:t>
            </w:r>
          </w:p>
          <w:p w14:paraId="7DA7886E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 профессиональной деятельности специалиста</w:t>
            </w:r>
          </w:p>
        </w:tc>
        <w:tc>
          <w:tcPr>
            <w:tcW w:w="8363" w:type="dxa"/>
          </w:tcPr>
          <w:p w14:paraId="1F29CCCA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Обоснование социально-экономической необходимости специальной адаптивной и психофизической подготовки к труду.</w:t>
            </w:r>
          </w:p>
          <w:p w14:paraId="21A2195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Умение использовать оздоровительные и профилированные методы физического воспитания при занятиях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различными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вида-</w:t>
            </w:r>
          </w:p>
          <w:p w14:paraId="62B385D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ми двигательной активности.</w:t>
            </w:r>
          </w:p>
          <w:p w14:paraId="1C222B0D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Применение средств и методов физического воспитания для профилактики профессиональных заболеваний.</w:t>
            </w:r>
          </w:p>
          <w:p w14:paraId="65DA501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на практике результаты компьютерного тестирования состояния здоровья, двигательных качеств, психофизиологических функций, к которым профессия (специальность) предъявляет повышенные требования</w:t>
            </w:r>
          </w:p>
        </w:tc>
      </w:tr>
      <w:tr w:rsidR="006B517E" w:rsidRPr="00B92558" w14:paraId="24C2DB00" w14:textId="77777777" w:rsidTr="006B517E">
        <w:tc>
          <w:tcPr>
            <w:tcW w:w="10348" w:type="dxa"/>
            <w:gridSpan w:val="2"/>
          </w:tcPr>
          <w:p w14:paraId="093A8311" w14:textId="77777777" w:rsidR="006B517E" w:rsidRPr="00B92558" w:rsidRDefault="006B517E" w:rsidP="006B517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часть</w:t>
            </w:r>
          </w:p>
        </w:tc>
      </w:tr>
      <w:tr w:rsidR="006B517E" w:rsidRPr="00B92558" w14:paraId="72A416EE" w14:textId="77777777" w:rsidTr="006B517E">
        <w:tc>
          <w:tcPr>
            <w:tcW w:w="1985" w:type="dxa"/>
          </w:tcPr>
          <w:p w14:paraId="625865D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iCs/>
                <w:sz w:val="24"/>
                <w:szCs w:val="24"/>
              </w:rPr>
              <w:t>Учебно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92558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методические</w:t>
            </w:r>
          </w:p>
          <w:p w14:paraId="74477AF9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iCs/>
                <w:sz w:val="24"/>
                <w:szCs w:val="24"/>
              </w:rPr>
              <w:t>занятия</w:t>
            </w:r>
          </w:p>
        </w:tc>
        <w:tc>
          <w:tcPr>
            <w:tcW w:w="8363" w:type="dxa"/>
          </w:tcPr>
          <w:p w14:paraId="75459BD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Демонстрация установки на психическое и физическое здоровье.</w:t>
            </w:r>
          </w:p>
          <w:p w14:paraId="0A786AD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Освоение методов профилактики профессиональных заболеваний. Овладение приемами массажа и самомассажа, психорегулирующими упражнениями.</w:t>
            </w:r>
          </w:p>
          <w:p w14:paraId="48A7649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тестов, позволяющих самостоятельно определять и анализировать состояние здоровья; овладение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основными</w:t>
            </w:r>
            <w:proofErr w:type="gramEnd"/>
          </w:p>
          <w:p w14:paraId="58CACE5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приемами неотложной доврачебной помощи.</w:t>
            </w:r>
          </w:p>
          <w:p w14:paraId="7759F4F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и применение методики активного отдыха, массажа и самомассажа при физическом и умственном утомлении.</w:t>
            </w:r>
          </w:p>
          <w:p w14:paraId="51182F2D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Освоение методики занятий физическими упражнениями для профилактики и коррекции нарушения опорно-двигательного аппарата, зрения и основных функциональных систем.</w:t>
            </w:r>
          </w:p>
          <w:p w14:paraId="27D6C411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Знание методов </w:t>
            </w:r>
            <w:proofErr w:type="spell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здоровьесберегающих</w:t>
            </w:r>
            <w:proofErr w:type="spell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технологий при работе за компьютером.</w:t>
            </w:r>
          </w:p>
          <w:p w14:paraId="752C772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составлять и проводить комплексы утренней, вводной и производственной гимнастики с учетом направления будущей</w:t>
            </w:r>
          </w:p>
          <w:p w14:paraId="45E4B94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профессиональной деятельности.</w:t>
            </w:r>
          </w:p>
        </w:tc>
      </w:tr>
      <w:tr w:rsidR="006B517E" w:rsidRPr="00B92558" w14:paraId="4254DF45" w14:textId="77777777" w:rsidTr="006B517E">
        <w:tc>
          <w:tcPr>
            <w:tcW w:w="10348" w:type="dxa"/>
            <w:gridSpan w:val="2"/>
          </w:tcPr>
          <w:p w14:paraId="1C108F44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Учебно</w:t>
            </w: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92558">
              <w:rPr>
                <w:rFonts w:ascii="Times New Roman" w:hAnsi="Times New Roman" w:cs="Times New Roman"/>
                <w:iCs/>
                <w:sz w:val="24"/>
                <w:szCs w:val="24"/>
              </w:rPr>
              <w:t>тренировочные занятия</w:t>
            </w:r>
          </w:p>
        </w:tc>
      </w:tr>
      <w:tr w:rsidR="006B517E" w:rsidRPr="00B92558" w14:paraId="18EA10E1" w14:textId="77777777" w:rsidTr="006B517E">
        <w:tc>
          <w:tcPr>
            <w:tcW w:w="1985" w:type="dxa"/>
          </w:tcPr>
          <w:p w14:paraId="4D06436A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1. Легкая атлетика.</w:t>
            </w:r>
          </w:p>
          <w:p w14:paraId="0455223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Кроссовая подготовка</w:t>
            </w:r>
          </w:p>
        </w:tc>
        <w:tc>
          <w:tcPr>
            <w:tcW w:w="8363" w:type="dxa"/>
          </w:tcPr>
          <w:p w14:paraId="510D3566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Освоение техники беговых упражнений (кроссового бега, бега на короткие, средние и длинные дистанции), высокого и низкого старта, стартового разгона, финиширования; бега 100 м, эстафетный бег 4´ 100 м, 4´ 400 м; бега по прямой с различной скоростью, равномерного бега на дистанцию 2 000 м (девушки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)и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3 000 м(юноши).</w:t>
            </w:r>
          </w:p>
          <w:p w14:paraId="02C6591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технически грамотно выполнять (на технику): прыжки в длину с разбега способом «согнув ноги»; прыжки в высоту</w:t>
            </w:r>
          </w:p>
          <w:p w14:paraId="0E552C7D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способами: «прогнувшись», перешагивания, «ножницы»,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перекидной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4987C6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Метание гранаты весом 500 г (девушки) и 700 г (юноши); толкание ядра; сдача контрольных нормативов.</w:t>
            </w:r>
          </w:p>
        </w:tc>
      </w:tr>
      <w:tr w:rsidR="006B517E" w:rsidRPr="00B92558" w14:paraId="06471222" w14:textId="77777777" w:rsidTr="006B517E">
        <w:tc>
          <w:tcPr>
            <w:tcW w:w="1985" w:type="dxa"/>
          </w:tcPr>
          <w:p w14:paraId="669652E4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2. Лыжная подготовка</w:t>
            </w:r>
          </w:p>
        </w:tc>
        <w:tc>
          <w:tcPr>
            <w:tcW w:w="8363" w:type="dxa"/>
          </w:tcPr>
          <w:p w14:paraId="2FF6D5C9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Овладение техникой лыжных ходов, перехода с одновременных лыжных ходов на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попеременные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B745B8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Преодоление подъемов и препятствий; выполнение перехода с хода на ход в зависимости от условий дистанции и состояния лыжни.</w:t>
            </w:r>
          </w:p>
          <w:p w14:paraId="29E75BC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Сдача на оценку техники лыжных ходов.</w:t>
            </w:r>
          </w:p>
          <w:p w14:paraId="2BB7A034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разбираться в элементах тактики лыжных гонок: распределении сил, лидировании, обгоне, финишировании и др.</w:t>
            </w:r>
          </w:p>
          <w:p w14:paraId="3E89C15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Прохождение дистанции до 3 км (девушки) и 5 км (юноши).</w:t>
            </w:r>
          </w:p>
          <w:p w14:paraId="45CBB16D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правил соревнований, техники безопасности при занятиях лыжным спортом.</w:t>
            </w:r>
          </w:p>
          <w:p w14:paraId="3262759F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оказывать первую помощь при травмах и обморожениях.</w:t>
            </w:r>
          </w:p>
        </w:tc>
      </w:tr>
      <w:tr w:rsidR="006B517E" w:rsidRPr="00B92558" w14:paraId="1DB48014" w14:textId="77777777" w:rsidTr="006B517E">
        <w:tc>
          <w:tcPr>
            <w:tcW w:w="1985" w:type="dxa"/>
          </w:tcPr>
          <w:p w14:paraId="6F8F4CC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3. Гимнастика</w:t>
            </w:r>
          </w:p>
        </w:tc>
        <w:tc>
          <w:tcPr>
            <w:tcW w:w="8363" w:type="dxa"/>
          </w:tcPr>
          <w:p w14:paraId="6780A75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Освоение техники общеразвивающих упражнений, упражнений в паре с партнером, упражнений с гантелями, набивными мячами, упражнений с мячом, обручем (девушки); выполнение упражнений для профилактики профессиональных заболеваний (упражнений в чередовании напряжения с расслаблением, упражнений для коррекции нарушений осанки, упражнений на внимание, висов и упоров, упражнений у гимнастической стенки), упражнений для коррекции зрения.</w:t>
            </w:r>
          </w:p>
          <w:p w14:paraId="4DA067A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Выполнение комплексов упражнений вводной и производственной гимнастики</w:t>
            </w:r>
          </w:p>
        </w:tc>
      </w:tr>
      <w:tr w:rsidR="006B517E" w:rsidRPr="00B92558" w14:paraId="222814A0" w14:textId="77777777" w:rsidTr="006B517E">
        <w:tc>
          <w:tcPr>
            <w:tcW w:w="1985" w:type="dxa"/>
          </w:tcPr>
          <w:p w14:paraId="30A24B0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4. Спортивные игры</w:t>
            </w:r>
          </w:p>
        </w:tc>
        <w:tc>
          <w:tcPr>
            <w:tcW w:w="8363" w:type="dxa"/>
          </w:tcPr>
          <w:p w14:paraId="5D24CAC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Освоение основных игровых элементов.</w:t>
            </w:r>
          </w:p>
          <w:p w14:paraId="6784AEA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правил соревнований по избранному игровому виду спорта.</w:t>
            </w:r>
          </w:p>
          <w:p w14:paraId="682C2B01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Развитие координационных способностей, совершенствование ориентации в пространстве, скорости реакции, дифференцировке пространственных, временны х и силовых параметров</w:t>
            </w:r>
            <w:proofErr w:type="gramEnd"/>
          </w:p>
          <w:p w14:paraId="017AC16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движения.</w:t>
            </w:r>
          </w:p>
          <w:p w14:paraId="5D59249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личностно-коммуникативных качеств.</w:t>
            </w:r>
          </w:p>
          <w:p w14:paraId="3FDD8ED9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Совершенствование восприятия, внимания, памяти, воображения, согласованности групповых взаимодействий, быстрого</w:t>
            </w:r>
          </w:p>
          <w:p w14:paraId="31BDDF8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принятия решений.</w:t>
            </w:r>
          </w:p>
          <w:p w14:paraId="5C35A0A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Развитие волевых качеств, инициативности, самостоятельности.</w:t>
            </w:r>
          </w:p>
          <w:p w14:paraId="105FFEC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выполнять технику игровых элементов на оценку.</w:t>
            </w:r>
          </w:p>
          <w:p w14:paraId="4DBD09C7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Участие в соревнованиях по избранному виду спорта.</w:t>
            </w:r>
          </w:p>
          <w:p w14:paraId="682D051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Освоение техники самоконтроля при занятиях; умение оказывать первую помощь при травмах в игровой ситуации</w:t>
            </w:r>
          </w:p>
        </w:tc>
      </w:tr>
      <w:tr w:rsidR="006B517E" w:rsidRPr="00B92558" w14:paraId="116F6E57" w14:textId="77777777" w:rsidTr="006B517E">
        <w:tc>
          <w:tcPr>
            <w:tcW w:w="1985" w:type="dxa"/>
          </w:tcPr>
          <w:p w14:paraId="76AC017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Виды спорта по выбору</w:t>
            </w:r>
          </w:p>
        </w:tc>
        <w:tc>
          <w:tcPr>
            <w:tcW w:w="8363" w:type="dxa"/>
          </w:tcPr>
          <w:p w14:paraId="3FC1D73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составлять и выполнять индивидуально подобранные композиции из упражнений, выполняемых с разной амплитудой, траекторией, ритмом, темпом, пространственной точностью.</w:t>
            </w:r>
          </w:p>
          <w:p w14:paraId="0A69A1C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Составление, освоение и выполнение в группе комплекса упражнений из 26—30 движений.</w:t>
            </w:r>
          </w:p>
        </w:tc>
      </w:tr>
      <w:tr w:rsidR="006B517E" w:rsidRPr="00B92558" w14:paraId="5EC96B81" w14:textId="77777777" w:rsidTr="006B517E">
        <w:tc>
          <w:tcPr>
            <w:tcW w:w="1985" w:type="dxa"/>
          </w:tcPr>
          <w:p w14:paraId="7AE8B16E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1. Атлетическая гимнастика, работа на тренажерах</w:t>
            </w:r>
          </w:p>
        </w:tc>
        <w:tc>
          <w:tcPr>
            <w:tcW w:w="8363" w:type="dxa"/>
          </w:tcPr>
          <w:p w14:paraId="4BEBC12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и умение грамотно использовать современные методики дыхательной гимнастики.</w:t>
            </w:r>
          </w:p>
          <w:p w14:paraId="2E5D8FC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Осуществление контроля и самоконтроля за состоянием здоровья.</w:t>
            </w:r>
          </w:p>
          <w:p w14:paraId="56613E8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средств и методов при занятиях дыхательной гимнастикой.</w:t>
            </w:r>
          </w:p>
          <w:p w14:paraId="6BA973B9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Заполнение дневника самоконтроля.</w:t>
            </w:r>
          </w:p>
        </w:tc>
      </w:tr>
      <w:tr w:rsidR="006B517E" w:rsidRPr="00B92558" w14:paraId="6B5E17E2" w14:textId="77777777" w:rsidTr="006B517E">
        <w:tc>
          <w:tcPr>
            <w:tcW w:w="1985" w:type="dxa"/>
          </w:tcPr>
          <w:p w14:paraId="702E11E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2. Дыхательная гимнастика</w:t>
            </w:r>
          </w:p>
        </w:tc>
        <w:tc>
          <w:tcPr>
            <w:tcW w:w="8363" w:type="dxa"/>
          </w:tcPr>
          <w:p w14:paraId="32717CD2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составлять и выполнять с группой комбинации из спортивно-гимнастических и акробатических элементов, включая дополнительные элементы.</w:t>
            </w:r>
          </w:p>
          <w:p w14:paraId="46CE5D3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Знание техники безопасности при занятии спортивной аэробикой.</w:t>
            </w:r>
          </w:p>
          <w:p w14:paraId="75DB6B36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осуществлять самоконтроль.</w:t>
            </w:r>
          </w:p>
          <w:p w14:paraId="7DACDB18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Участие в соревнованиях.</w:t>
            </w:r>
          </w:p>
        </w:tc>
      </w:tr>
      <w:tr w:rsidR="006B517E" w:rsidRPr="00B92558" w14:paraId="7D5BBD5A" w14:textId="77777777" w:rsidTr="006B517E">
        <w:tc>
          <w:tcPr>
            <w:tcW w:w="1985" w:type="dxa"/>
          </w:tcPr>
          <w:p w14:paraId="13C73629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3. Спортивная аэробика</w:t>
            </w:r>
          </w:p>
        </w:tc>
        <w:tc>
          <w:tcPr>
            <w:tcW w:w="8363" w:type="dxa"/>
          </w:tcPr>
          <w:p w14:paraId="5C757C8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Овладение спортивным мастерством в избранном виде спорта.</w:t>
            </w:r>
          </w:p>
          <w:p w14:paraId="2236A195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Участие в соревнованиях.</w:t>
            </w:r>
          </w:p>
          <w:p w14:paraId="24E18B80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Умение осуществлять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состоянием здоровья (в динамике).</w:t>
            </w:r>
          </w:p>
          <w:p w14:paraId="7BB17414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Умение оказать первую медицинскую помощь при травмах.</w:t>
            </w:r>
          </w:p>
          <w:p w14:paraId="61BF2783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Соблюдение техники безопасности</w:t>
            </w:r>
          </w:p>
        </w:tc>
      </w:tr>
      <w:tr w:rsidR="006B517E" w:rsidRPr="00B92558" w14:paraId="1EF35841" w14:textId="77777777" w:rsidTr="006B517E">
        <w:tc>
          <w:tcPr>
            <w:tcW w:w="1985" w:type="dxa"/>
          </w:tcPr>
          <w:p w14:paraId="437C340F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Внеаудиторная самостоятельная работа</w:t>
            </w:r>
          </w:p>
        </w:tc>
        <w:tc>
          <w:tcPr>
            <w:tcW w:w="8363" w:type="dxa"/>
          </w:tcPr>
          <w:p w14:paraId="0EE601CA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Овладение спортивным мастерством в избранном виде спорта.</w:t>
            </w:r>
          </w:p>
          <w:p w14:paraId="28DF49CC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Участие в соревнованиях.</w:t>
            </w:r>
          </w:p>
          <w:p w14:paraId="191EDF6B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Умение осуществлять </w:t>
            </w:r>
            <w:proofErr w:type="gramStart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B92558">
              <w:rPr>
                <w:rFonts w:ascii="Times New Roman" w:hAnsi="Times New Roman" w:cs="Times New Roman"/>
                <w:sz w:val="24"/>
                <w:szCs w:val="24"/>
              </w:rPr>
              <w:t xml:space="preserve"> состоянием здоровья (в динамике); умение оказывать первую медицинскую помощь при травмах.</w:t>
            </w:r>
          </w:p>
          <w:p w14:paraId="506DCA36" w14:textId="77777777" w:rsidR="006B517E" w:rsidRPr="00B92558" w:rsidRDefault="006B517E" w:rsidP="006B517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2558">
              <w:rPr>
                <w:rFonts w:ascii="Times New Roman" w:hAnsi="Times New Roman" w:cs="Times New Roman"/>
                <w:sz w:val="24"/>
                <w:szCs w:val="24"/>
              </w:rPr>
              <w:t>Соблюдение техники безопасности</w:t>
            </w:r>
          </w:p>
        </w:tc>
      </w:tr>
    </w:tbl>
    <w:p w14:paraId="788D78E5" w14:textId="77777777" w:rsidR="006B517E" w:rsidRDefault="006B517E" w:rsidP="006B517E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outlineLvl w:val="0"/>
        <w:rPr>
          <w:rFonts w:ascii="Times New Roman" w:eastAsia="Times New Roman" w:hAnsi="Times New Roman" w:cs="Cambria"/>
          <w:b/>
          <w:bCs/>
          <w:caps/>
          <w:sz w:val="28"/>
          <w:szCs w:val="28"/>
          <w:lang w:eastAsia="en-US"/>
        </w:rPr>
      </w:pPr>
    </w:p>
    <w:p w14:paraId="6663EDBD" w14:textId="77777777" w:rsidR="00C528DF" w:rsidRDefault="00C528DF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A451F0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4E83BB5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47483A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AA98C2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CB33374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C9AEF9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4A6B62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F068224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BB7C83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A49AD5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D4D724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4E39FF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713D522" w14:textId="77777777" w:rsidR="00EE6923" w:rsidRPr="00EE6923" w:rsidRDefault="008029AF" w:rsidP="00EE6923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en-US"/>
        </w:rPr>
      </w:pPr>
      <w:r>
        <w:rPr>
          <w:rFonts w:ascii="Times New Roman" w:eastAsia="Times New Roman" w:hAnsi="Times New Roman" w:cs="Cambria"/>
          <w:b/>
          <w:bCs/>
          <w:caps/>
          <w:sz w:val="28"/>
          <w:szCs w:val="28"/>
          <w:lang w:eastAsia="en-US"/>
        </w:rPr>
        <w:lastRenderedPageBreak/>
        <w:t xml:space="preserve">4. </w:t>
      </w:r>
      <w:r w:rsidR="00860D56" w:rsidRPr="00860D56">
        <w:rPr>
          <w:rFonts w:ascii="Times New Roman" w:eastAsia="Times New Roman" w:hAnsi="Times New Roman" w:cs="Cambria"/>
          <w:b/>
          <w:bCs/>
          <w:caps/>
          <w:sz w:val="24"/>
          <w:szCs w:val="24"/>
          <w:lang w:eastAsia="en-US"/>
        </w:rPr>
        <w:t>уЧЕБНО – МЕТОДИЧЕСКОЕ И МАТЕРИАЛЬНО – ТЕХНИЧЕСКОЕ ОБЕСПЕЧЕНИЕ ПРОГРАММЫ УЧЕБНОЙ ДИСЦИПЛИНЫ.</w:t>
      </w:r>
    </w:p>
    <w:p w14:paraId="4EE46FF6" w14:textId="77777777" w:rsidR="008029AF" w:rsidRPr="008029AF" w:rsidRDefault="008029AF" w:rsidP="00802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029AF">
        <w:rPr>
          <w:rFonts w:ascii="Times New Roman" w:hAnsi="Times New Roman" w:cs="Times New Roman"/>
          <w:b/>
          <w:bCs/>
          <w:sz w:val="24"/>
          <w:szCs w:val="24"/>
        </w:rPr>
        <w:t>4.1. Требования к минимальному материально-техническому обеспечению</w:t>
      </w:r>
    </w:p>
    <w:p w14:paraId="2CA81EE3" w14:textId="77777777" w:rsidR="008029AF" w:rsidRPr="008029AF" w:rsidRDefault="008029AF" w:rsidP="00802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Реализация программы дисциплины требует наличия спортивного зала (комплекса).</w:t>
      </w:r>
    </w:p>
    <w:p w14:paraId="48B5C13B" w14:textId="77777777" w:rsidR="008029AF" w:rsidRPr="008029AF" w:rsidRDefault="008029AF" w:rsidP="00802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029AF">
        <w:rPr>
          <w:rFonts w:ascii="Times New Roman" w:hAnsi="Times New Roman" w:cs="Times New Roman"/>
          <w:b/>
          <w:bCs/>
          <w:sz w:val="24"/>
          <w:szCs w:val="24"/>
        </w:rPr>
        <w:t xml:space="preserve">  Оборудование спортивного комплекса:</w:t>
      </w:r>
    </w:p>
    <w:p w14:paraId="7FC2DB4E" w14:textId="77777777" w:rsidR="008029AF" w:rsidRPr="008029AF" w:rsidRDefault="008029AF" w:rsidP="008029AF">
      <w:pPr>
        <w:numPr>
          <w:ilvl w:val="0"/>
          <w:numId w:val="6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спортивный зал, обеспечивающий единовременную пропускную способность не менее 50 чел в час;</w:t>
      </w:r>
    </w:p>
    <w:p w14:paraId="71644E99" w14:textId="77777777" w:rsidR="008029AF" w:rsidRPr="008029AF" w:rsidRDefault="008029AF" w:rsidP="008029AF">
      <w:pPr>
        <w:numPr>
          <w:ilvl w:val="0"/>
          <w:numId w:val="6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место для занятий настольным теннисом; </w:t>
      </w:r>
    </w:p>
    <w:p w14:paraId="302828D0" w14:textId="77777777" w:rsidR="008029AF" w:rsidRPr="008029AF" w:rsidRDefault="008029AF" w:rsidP="008029AF">
      <w:pPr>
        <w:numPr>
          <w:ilvl w:val="0"/>
          <w:numId w:val="6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тренажерный зал;</w:t>
      </w:r>
    </w:p>
    <w:p w14:paraId="0FB27654" w14:textId="77777777" w:rsidR="00EE6923" w:rsidRPr="008029AF" w:rsidRDefault="008029AF" w:rsidP="00EE6923">
      <w:p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спортивный инвентарь.</w:t>
      </w:r>
    </w:p>
    <w:p w14:paraId="4C7221EC" w14:textId="77777777" w:rsidR="008029AF" w:rsidRPr="008029AF" w:rsidRDefault="008029AF" w:rsidP="008029AF">
      <w:p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51"/>
        <w:tblpPr w:leftFromText="180" w:rightFromText="180" w:vertAnchor="page" w:horzAnchor="margin" w:tblpY="3835"/>
        <w:tblW w:w="9922" w:type="dxa"/>
        <w:tblLayout w:type="fixed"/>
        <w:tblLook w:val="04A0" w:firstRow="1" w:lastRow="0" w:firstColumn="1" w:lastColumn="0" w:noHBand="0" w:noVBand="1"/>
      </w:tblPr>
      <w:tblGrid>
        <w:gridCol w:w="456"/>
        <w:gridCol w:w="8332"/>
        <w:gridCol w:w="1134"/>
      </w:tblGrid>
      <w:tr w:rsidR="008029AF" w:rsidRPr="008029AF" w14:paraId="2D7A022E" w14:textId="77777777" w:rsidTr="00EE6923">
        <w:tc>
          <w:tcPr>
            <w:tcW w:w="456" w:type="dxa"/>
          </w:tcPr>
          <w:p w14:paraId="518C376C" w14:textId="77777777" w:rsidR="008029AF" w:rsidRPr="008029AF" w:rsidRDefault="008029AF" w:rsidP="00EE6923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8029A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8332" w:type="dxa"/>
          </w:tcPr>
          <w:p w14:paraId="0B36F82A" w14:textId="77777777" w:rsidR="008029AF" w:rsidRPr="008029AF" w:rsidRDefault="008029AF" w:rsidP="00EE6923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/>
                <w:b/>
                <w:sz w:val="24"/>
                <w:szCs w:val="24"/>
              </w:rPr>
              <w:t>Наименование материальных ценностей</w:t>
            </w:r>
          </w:p>
        </w:tc>
        <w:tc>
          <w:tcPr>
            <w:tcW w:w="1134" w:type="dxa"/>
          </w:tcPr>
          <w:p w14:paraId="56DB1323" w14:textId="77777777" w:rsidR="008029AF" w:rsidRPr="008029AF" w:rsidRDefault="008029AF" w:rsidP="00EE6923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</w:tc>
      </w:tr>
      <w:tr w:rsidR="008029AF" w:rsidRPr="008029AF" w14:paraId="477D858B" w14:textId="77777777" w:rsidTr="00EE6923">
        <w:tc>
          <w:tcPr>
            <w:tcW w:w="456" w:type="dxa"/>
          </w:tcPr>
          <w:p w14:paraId="3CB257BB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32" w:type="dxa"/>
          </w:tcPr>
          <w:p w14:paraId="20DC838B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Мяч волейбольный </w:t>
            </w: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«Gala»</w:t>
            </w:r>
          </w:p>
        </w:tc>
        <w:tc>
          <w:tcPr>
            <w:tcW w:w="1134" w:type="dxa"/>
          </w:tcPr>
          <w:p w14:paraId="46AF207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5675B7BA" w14:textId="77777777" w:rsidTr="00EE6923">
        <w:tc>
          <w:tcPr>
            <w:tcW w:w="456" w:type="dxa"/>
          </w:tcPr>
          <w:p w14:paraId="3578F931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32" w:type="dxa"/>
          </w:tcPr>
          <w:p w14:paraId="7CFCA284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Мяч волейбольный </w:t>
            </w: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«Mikasa»</w:t>
            </w:r>
          </w:p>
        </w:tc>
        <w:tc>
          <w:tcPr>
            <w:tcW w:w="1134" w:type="dxa"/>
          </w:tcPr>
          <w:p w14:paraId="02F39A5E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029AF" w:rsidRPr="008029AF" w14:paraId="3EB51992" w14:textId="77777777" w:rsidTr="00EE6923">
        <w:tc>
          <w:tcPr>
            <w:tcW w:w="456" w:type="dxa"/>
          </w:tcPr>
          <w:p w14:paraId="7D164185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32" w:type="dxa"/>
          </w:tcPr>
          <w:p w14:paraId="59DC9230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Мяч футбольный </w:t>
            </w: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«</w:t>
            </w:r>
            <w:proofErr w:type="spellStart"/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Selekt</w:t>
            </w:r>
            <w:proofErr w:type="spellEnd"/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  <w:tc>
          <w:tcPr>
            <w:tcW w:w="1134" w:type="dxa"/>
          </w:tcPr>
          <w:p w14:paraId="7DE1137A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029AF" w:rsidRPr="008029AF" w14:paraId="6CA12662" w14:textId="77777777" w:rsidTr="00EE6923">
        <w:trPr>
          <w:trHeight w:val="258"/>
        </w:trPr>
        <w:tc>
          <w:tcPr>
            <w:tcW w:w="456" w:type="dxa"/>
          </w:tcPr>
          <w:p w14:paraId="44A2BF65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32" w:type="dxa"/>
          </w:tcPr>
          <w:p w14:paraId="329558DD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Мяч баскетбольный</w:t>
            </w:r>
          </w:p>
        </w:tc>
        <w:tc>
          <w:tcPr>
            <w:tcW w:w="1134" w:type="dxa"/>
          </w:tcPr>
          <w:p w14:paraId="267EE197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029AF" w:rsidRPr="008029AF" w14:paraId="1FC2588B" w14:textId="77777777" w:rsidTr="00EE6923">
        <w:tc>
          <w:tcPr>
            <w:tcW w:w="456" w:type="dxa"/>
          </w:tcPr>
          <w:p w14:paraId="7D4A7735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32" w:type="dxa"/>
          </w:tcPr>
          <w:p w14:paraId="2CCC24F7" w14:textId="77777777" w:rsidR="008029AF" w:rsidRPr="008029AF" w:rsidRDefault="008029AF" w:rsidP="00EE6923"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Турник навесной на гимнастическую стенку,</w:t>
            </w:r>
          </w:p>
        </w:tc>
        <w:tc>
          <w:tcPr>
            <w:tcW w:w="1134" w:type="dxa"/>
          </w:tcPr>
          <w:p w14:paraId="2EB2E32F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029AF" w:rsidRPr="008029AF" w14:paraId="78F6A321" w14:textId="77777777" w:rsidTr="00EE6923">
        <w:tc>
          <w:tcPr>
            <w:tcW w:w="456" w:type="dxa"/>
          </w:tcPr>
          <w:p w14:paraId="7DCB977F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32" w:type="dxa"/>
          </w:tcPr>
          <w:p w14:paraId="067FDC86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мостик</w:t>
            </w:r>
          </w:p>
        </w:tc>
        <w:tc>
          <w:tcPr>
            <w:tcW w:w="1134" w:type="dxa"/>
          </w:tcPr>
          <w:p w14:paraId="723BBE0B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5BB8A7FB" w14:textId="77777777" w:rsidTr="00EE6923">
        <w:tc>
          <w:tcPr>
            <w:tcW w:w="456" w:type="dxa"/>
          </w:tcPr>
          <w:p w14:paraId="28DD2200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332" w:type="dxa"/>
          </w:tcPr>
          <w:p w14:paraId="466E1AF6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Лыжи</w:t>
            </w:r>
          </w:p>
        </w:tc>
        <w:tc>
          <w:tcPr>
            <w:tcW w:w="1134" w:type="dxa"/>
          </w:tcPr>
          <w:p w14:paraId="090D3BB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8029AF" w:rsidRPr="008029AF" w14:paraId="3A7E951D" w14:textId="77777777" w:rsidTr="00EE6923">
        <w:tc>
          <w:tcPr>
            <w:tcW w:w="456" w:type="dxa"/>
          </w:tcPr>
          <w:p w14:paraId="5611337B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32" w:type="dxa"/>
          </w:tcPr>
          <w:p w14:paraId="6CF0D3B7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Лыжные палки</w:t>
            </w:r>
          </w:p>
        </w:tc>
        <w:tc>
          <w:tcPr>
            <w:tcW w:w="1134" w:type="dxa"/>
          </w:tcPr>
          <w:p w14:paraId="6DF7121B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8029AF" w:rsidRPr="008029AF" w14:paraId="0DAA33ED" w14:textId="77777777" w:rsidTr="00EE6923">
        <w:tc>
          <w:tcPr>
            <w:tcW w:w="456" w:type="dxa"/>
          </w:tcPr>
          <w:p w14:paraId="252B4464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332" w:type="dxa"/>
          </w:tcPr>
          <w:p w14:paraId="07EB756A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Сетка  волейбольная</w:t>
            </w:r>
          </w:p>
        </w:tc>
        <w:tc>
          <w:tcPr>
            <w:tcW w:w="1134" w:type="dxa"/>
          </w:tcPr>
          <w:p w14:paraId="6F04291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30F98BA9" w14:textId="77777777" w:rsidTr="00EE6923">
        <w:tc>
          <w:tcPr>
            <w:tcW w:w="456" w:type="dxa"/>
          </w:tcPr>
          <w:p w14:paraId="5596BE46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332" w:type="dxa"/>
          </w:tcPr>
          <w:p w14:paraId="130E5F98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Вратарская форма</w:t>
            </w:r>
          </w:p>
        </w:tc>
        <w:tc>
          <w:tcPr>
            <w:tcW w:w="1134" w:type="dxa"/>
          </w:tcPr>
          <w:p w14:paraId="29760DBB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0C643884" w14:textId="77777777" w:rsidTr="00EE6923">
        <w:tc>
          <w:tcPr>
            <w:tcW w:w="456" w:type="dxa"/>
          </w:tcPr>
          <w:p w14:paraId="706FAC3B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332" w:type="dxa"/>
          </w:tcPr>
          <w:p w14:paraId="072F4B79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Теннисный стол</w:t>
            </w:r>
          </w:p>
        </w:tc>
        <w:tc>
          <w:tcPr>
            <w:tcW w:w="1134" w:type="dxa"/>
          </w:tcPr>
          <w:p w14:paraId="3C6F1422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540C5824" w14:textId="77777777" w:rsidTr="00EE6923">
        <w:tc>
          <w:tcPr>
            <w:tcW w:w="456" w:type="dxa"/>
          </w:tcPr>
          <w:p w14:paraId="7BD8E376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332" w:type="dxa"/>
          </w:tcPr>
          <w:p w14:paraId="4A9B18F5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Гимнастическое бревно напольное</w:t>
            </w:r>
          </w:p>
        </w:tc>
        <w:tc>
          <w:tcPr>
            <w:tcW w:w="1134" w:type="dxa"/>
          </w:tcPr>
          <w:p w14:paraId="3B1948D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001304FA" w14:textId="77777777" w:rsidTr="00EE6923">
        <w:tc>
          <w:tcPr>
            <w:tcW w:w="456" w:type="dxa"/>
          </w:tcPr>
          <w:p w14:paraId="789E3677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332" w:type="dxa"/>
          </w:tcPr>
          <w:p w14:paraId="689C67D1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конь</w:t>
            </w:r>
          </w:p>
        </w:tc>
        <w:tc>
          <w:tcPr>
            <w:tcW w:w="1134" w:type="dxa"/>
          </w:tcPr>
          <w:p w14:paraId="5347AF0A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6A100E59" w14:textId="77777777" w:rsidTr="00EE6923">
        <w:tc>
          <w:tcPr>
            <w:tcW w:w="456" w:type="dxa"/>
          </w:tcPr>
          <w:p w14:paraId="74B2A556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332" w:type="dxa"/>
          </w:tcPr>
          <w:p w14:paraId="047DCF21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козел</w:t>
            </w:r>
          </w:p>
        </w:tc>
        <w:tc>
          <w:tcPr>
            <w:tcW w:w="1134" w:type="dxa"/>
          </w:tcPr>
          <w:p w14:paraId="697FE20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76B23345" w14:textId="77777777" w:rsidTr="00EE6923">
        <w:tc>
          <w:tcPr>
            <w:tcW w:w="456" w:type="dxa"/>
          </w:tcPr>
          <w:p w14:paraId="05034F51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332" w:type="dxa"/>
          </w:tcPr>
          <w:p w14:paraId="6B0687E0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Скакалки</w:t>
            </w:r>
          </w:p>
        </w:tc>
        <w:tc>
          <w:tcPr>
            <w:tcW w:w="1134" w:type="dxa"/>
          </w:tcPr>
          <w:p w14:paraId="74979814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8029AF" w:rsidRPr="008029AF" w14:paraId="25887D19" w14:textId="77777777" w:rsidTr="00EE6923">
        <w:tc>
          <w:tcPr>
            <w:tcW w:w="456" w:type="dxa"/>
          </w:tcPr>
          <w:p w14:paraId="2D65CF96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332" w:type="dxa"/>
          </w:tcPr>
          <w:p w14:paraId="35D96829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Баскетбольная форма</w:t>
            </w:r>
          </w:p>
        </w:tc>
        <w:tc>
          <w:tcPr>
            <w:tcW w:w="1134" w:type="dxa"/>
          </w:tcPr>
          <w:p w14:paraId="707DCF59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029AF" w:rsidRPr="008029AF" w14:paraId="38C36DE2" w14:textId="77777777" w:rsidTr="00EE6923">
        <w:tc>
          <w:tcPr>
            <w:tcW w:w="456" w:type="dxa"/>
          </w:tcPr>
          <w:p w14:paraId="0033F3F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332" w:type="dxa"/>
          </w:tcPr>
          <w:p w14:paraId="6423E475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Волейбольная форма</w:t>
            </w:r>
          </w:p>
        </w:tc>
        <w:tc>
          <w:tcPr>
            <w:tcW w:w="1134" w:type="dxa"/>
          </w:tcPr>
          <w:p w14:paraId="50005B82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029AF" w:rsidRPr="008029AF" w14:paraId="1C0A0CEB" w14:textId="77777777" w:rsidTr="00EE6923">
        <w:tc>
          <w:tcPr>
            <w:tcW w:w="456" w:type="dxa"/>
          </w:tcPr>
          <w:p w14:paraId="3C5B40E8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332" w:type="dxa"/>
          </w:tcPr>
          <w:p w14:paraId="13D5DAE7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Футбольная форма</w:t>
            </w:r>
          </w:p>
        </w:tc>
        <w:tc>
          <w:tcPr>
            <w:tcW w:w="1134" w:type="dxa"/>
          </w:tcPr>
          <w:p w14:paraId="0E3B827F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029AF" w:rsidRPr="008029AF" w14:paraId="4DCDA2B5" w14:textId="77777777" w:rsidTr="00EE6923">
        <w:tc>
          <w:tcPr>
            <w:tcW w:w="456" w:type="dxa"/>
          </w:tcPr>
          <w:p w14:paraId="489E517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332" w:type="dxa"/>
          </w:tcPr>
          <w:p w14:paraId="7CA8F223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Гимнастические маты</w:t>
            </w:r>
          </w:p>
        </w:tc>
        <w:tc>
          <w:tcPr>
            <w:tcW w:w="1134" w:type="dxa"/>
          </w:tcPr>
          <w:p w14:paraId="785E1EB9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029AF" w:rsidRPr="008029AF" w14:paraId="00E806DD" w14:textId="77777777" w:rsidTr="00EE6923">
        <w:tc>
          <w:tcPr>
            <w:tcW w:w="456" w:type="dxa"/>
          </w:tcPr>
          <w:p w14:paraId="64E7CB33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332" w:type="dxa"/>
          </w:tcPr>
          <w:p w14:paraId="2B6B4E60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Ворота мини – футбольные</w:t>
            </w:r>
          </w:p>
        </w:tc>
        <w:tc>
          <w:tcPr>
            <w:tcW w:w="1134" w:type="dxa"/>
          </w:tcPr>
          <w:p w14:paraId="4EAA9376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7A1C95B2" w14:textId="77777777" w:rsidTr="00EE6923">
        <w:tc>
          <w:tcPr>
            <w:tcW w:w="456" w:type="dxa"/>
          </w:tcPr>
          <w:p w14:paraId="605BFC76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332" w:type="dxa"/>
          </w:tcPr>
          <w:p w14:paraId="43F13334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Шиты баскетбольные</w:t>
            </w:r>
          </w:p>
        </w:tc>
        <w:tc>
          <w:tcPr>
            <w:tcW w:w="1134" w:type="dxa"/>
          </w:tcPr>
          <w:p w14:paraId="17462C42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029AF" w:rsidRPr="008029AF" w14:paraId="2055997A" w14:textId="77777777" w:rsidTr="00EE6923">
        <w:tc>
          <w:tcPr>
            <w:tcW w:w="456" w:type="dxa"/>
          </w:tcPr>
          <w:p w14:paraId="35A7D6EF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332" w:type="dxa"/>
          </w:tcPr>
          <w:p w14:paraId="02ED5FAD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Гимнастическая стенка</w:t>
            </w:r>
          </w:p>
        </w:tc>
        <w:tc>
          <w:tcPr>
            <w:tcW w:w="1134" w:type="dxa"/>
          </w:tcPr>
          <w:p w14:paraId="677C22F2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029AF" w:rsidRPr="008029AF" w14:paraId="75287C8F" w14:textId="77777777" w:rsidTr="00EE6923">
        <w:tc>
          <w:tcPr>
            <w:tcW w:w="456" w:type="dxa"/>
          </w:tcPr>
          <w:p w14:paraId="0EED9598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332" w:type="dxa"/>
          </w:tcPr>
          <w:p w14:paraId="4B90AB81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Обруч гимнастический</w:t>
            </w:r>
          </w:p>
        </w:tc>
        <w:tc>
          <w:tcPr>
            <w:tcW w:w="1134" w:type="dxa"/>
          </w:tcPr>
          <w:p w14:paraId="0810520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029AF" w:rsidRPr="008029AF" w14:paraId="274DA743" w14:textId="77777777" w:rsidTr="00EE6923">
        <w:tc>
          <w:tcPr>
            <w:tcW w:w="456" w:type="dxa"/>
          </w:tcPr>
          <w:p w14:paraId="2D3F70D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332" w:type="dxa"/>
          </w:tcPr>
          <w:p w14:paraId="75D98BF3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Стойки для прыжков в высоту</w:t>
            </w:r>
          </w:p>
        </w:tc>
        <w:tc>
          <w:tcPr>
            <w:tcW w:w="1134" w:type="dxa"/>
          </w:tcPr>
          <w:p w14:paraId="35DAD5E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2615E809" w14:textId="77777777" w:rsidTr="00EE6923">
        <w:tc>
          <w:tcPr>
            <w:tcW w:w="456" w:type="dxa"/>
          </w:tcPr>
          <w:p w14:paraId="691677B9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332" w:type="dxa"/>
          </w:tcPr>
          <w:p w14:paraId="1DFBF1DD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Перекладина для прыжков в высоту</w:t>
            </w:r>
          </w:p>
        </w:tc>
        <w:tc>
          <w:tcPr>
            <w:tcW w:w="1134" w:type="dxa"/>
          </w:tcPr>
          <w:p w14:paraId="657A7636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1DCEB140" w14:textId="77777777" w:rsidTr="00EE6923">
        <w:tc>
          <w:tcPr>
            <w:tcW w:w="456" w:type="dxa"/>
          </w:tcPr>
          <w:p w14:paraId="317362C2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332" w:type="dxa"/>
          </w:tcPr>
          <w:p w14:paraId="32A07CE0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Гири 16кг</w:t>
            </w:r>
          </w:p>
        </w:tc>
        <w:tc>
          <w:tcPr>
            <w:tcW w:w="1134" w:type="dxa"/>
          </w:tcPr>
          <w:p w14:paraId="51E37364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4A8062B2" w14:textId="77777777" w:rsidTr="00EE6923">
        <w:tc>
          <w:tcPr>
            <w:tcW w:w="456" w:type="dxa"/>
          </w:tcPr>
          <w:p w14:paraId="1D72A9A3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332" w:type="dxa"/>
          </w:tcPr>
          <w:p w14:paraId="52E28D55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Гири 24кг</w:t>
            </w:r>
          </w:p>
        </w:tc>
        <w:tc>
          <w:tcPr>
            <w:tcW w:w="1134" w:type="dxa"/>
          </w:tcPr>
          <w:p w14:paraId="5854DBC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5BCB7649" w14:textId="77777777" w:rsidTr="00EE6923">
        <w:tc>
          <w:tcPr>
            <w:tcW w:w="456" w:type="dxa"/>
          </w:tcPr>
          <w:p w14:paraId="3A5714B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332" w:type="dxa"/>
          </w:tcPr>
          <w:p w14:paraId="39C37AD7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Гири 32кг</w:t>
            </w:r>
          </w:p>
        </w:tc>
        <w:tc>
          <w:tcPr>
            <w:tcW w:w="1134" w:type="dxa"/>
          </w:tcPr>
          <w:p w14:paraId="1B4C5E54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67009A0F" w14:textId="77777777" w:rsidTr="00EE6923">
        <w:tc>
          <w:tcPr>
            <w:tcW w:w="456" w:type="dxa"/>
          </w:tcPr>
          <w:p w14:paraId="2785AA15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332" w:type="dxa"/>
          </w:tcPr>
          <w:p w14:paraId="4DDAC01E" w14:textId="77777777" w:rsidR="008029AF" w:rsidRPr="008029AF" w:rsidRDefault="008029AF" w:rsidP="00EE6923">
            <w:pPr>
              <w:keepNext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Брусья гимнастические мужские</w:t>
            </w:r>
          </w:p>
        </w:tc>
        <w:tc>
          <w:tcPr>
            <w:tcW w:w="1134" w:type="dxa"/>
          </w:tcPr>
          <w:p w14:paraId="5C092C9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7F43EA2E" w14:textId="77777777" w:rsidTr="00EE6923">
        <w:tc>
          <w:tcPr>
            <w:tcW w:w="456" w:type="dxa"/>
          </w:tcPr>
          <w:p w14:paraId="1D231F4C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332" w:type="dxa"/>
          </w:tcPr>
          <w:p w14:paraId="67746506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Беговая дорожка</w:t>
            </w:r>
          </w:p>
        </w:tc>
        <w:tc>
          <w:tcPr>
            <w:tcW w:w="1134" w:type="dxa"/>
          </w:tcPr>
          <w:p w14:paraId="77547CC8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029AF" w:rsidRPr="008029AF" w14:paraId="483AE4E9" w14:textId="77777777" w:rsidTr="00EE6923">
        <w:tc>
          <w:tcPr>
            <w:tcW w:w="456" w:type="dxa"/>
          </w:tcPr>
          <w:p w14:paraId="6B7BEBB5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332" w:type="dxa"/>
          </w:tcPr>
          <w:p w14:paraId="0C0E687B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Тренажёр «Гребля»</w:t>
            </w:r>
          </w:p>
        </w:tc>
        <w:tc>
          <w:tcPr>
            <w:tcW w:w="1134" w:type="dxa"/>
          </w:tcPr>
          <w:p w14:paraId="1FCAF58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5DC292BD" w14:textId="77777777" w:rsidTr="00EE6923">
        <w:tc>
          <w:tcPr>
            <w:tcW w:w="456" w:type="dxa"/>
          </w:tcPr>
          <w:p w14:paraId="166C8B73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332" w:type="dxa"/>
          </w:tcPr>
          <w:p w14:paraId="5D2E7538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Тренажёр «Мехико»</w:t>
            </w:r>
          </w:p>
        </w:tc>
        <w:tc>
          <w:tcPr>
            <w:tcW w:w="1134" w:type="dxa"/>
          </w:tcPr>
          <w:p w14:paraId="5A53D942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493F6AF5" w14:textId="77777777" w:rsidTr="00EE6923">
        <w:tc>
          <w:tcPr>
            <w:tcW w:w="456" w:type="dxa"/>
          </w:tcPr>
          <w:p w14:paraId="0C844DBB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332" w:type="dxa"/>
          </w:tcPr>
          <w:p w14:paraId="4AA6B615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Тренажёр «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эллипсойд</w:t>
            </w:r>
            <w:proofErr w:type="spell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134" w:type="dxa"/>
          </w:tcPr>
          <w:p w14:paraId="78A4117A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592E2C79" w14:textId="77777777" w:rsidTr="00EE6923">
        <w:tc>
          <w:tcPr>
            <w:tcW w:w="456" w:type="dxa"/>
          </w:tcPr>
          <w:p w14:paraId="20F719B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8332" w:type="dxa"/>
          </w:tcPr>
          <w:p w14:paraId="42A32E3E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Силовой тренажёр</w:t>
            </w:r>
          </w:p>
        </w:tc>
        <w:tc>
          <w:tcPr>
            <w:tcW w:w="1134" w:type="dxa"/>
          </w:tcPr>
          <w:p w14:paraId="0931DE6A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4AA78620" w14:textId="77777777" w:rsidTr="00EE6923">
        <w:tc>
          <w:tcPr>
            <w:tcW w:w="456" w:type="dxa"/>
          </w:tcPr>
          <w:p w14:paraId="5B6CFEFD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332" w:type="dxa"/>
          </w:tcPr>
          <w:p w14:paraId="7F7F125D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Мультикомплекс</w:t>
            </w:r>
            <w:proofErr w:type="spellEnd"/>
          </w:p>
        </w:tc>
        <w:tc>
          <w:tcPr>
            <w:tcW w:w="1134" w:type="dxa"/>
          </w:tcPr>
          <w:p w14:paraId="48F06D8D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38DA2521" w14:textId="77777777" w:rsidTr="00EE6923">
        <w:tc>
          <w:tcPr>
            <w:tcW w:w="456" w:type="dxa"/>
          </w:tcPr>
          <w:p w14:paraId="17D1538B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332" w:type="dxa"/>
          </w:tcPr>
          <w:p w14:paraId="547EADC6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Велотренажёр</w:t>
            </w:r>
          </w:p>
        </w:tc>
        <w:tc>
          <w:tcPr>
            <w:tcW w:w="1134" w:type="dxa"/>
          </w:tcPr>
          <w:p w14:paraId="1ADD5A33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7C6D6C16" w14:textId="77777777" w:rsidTr="00EE6923">
        <w:tc>
          <w:tcPr>
            <w:tcW w:w="456" w:type="dxa"/>
          </w:tcPr>
          <w:p w14:paraId="23CF2B39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8332" w:type="dxa"/>
          </w:tcPr>
          <w:p w14:paraId="5DB9E114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Гриф </w:t>
            </w:r>
            <w:r w:rsidRPr="008029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-образный</w:t>
            </w:r>
          </w:p>
        </w:tc>
        <w:tc>
          <w:tcPr>
            <w:tcW w:w="1134" w:type="dxa"/>
          </w:tcPr>
          <w:p w14:paraId="3EFC9F06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29AF" w:rsidRPr="008029AF" w14:paraId="3451DA05" w14:textId="77777777" w:rsidTr="00EE6923">
        <w:tc>
          <w:tcPr>
            <w:tcW w:w="456" w:type="dxa"/>
          </w:tcPr>
          <w:p w14:paraId="0CD89011" w14:textId="77777777" w:rsidR="008029AF" w:rsidRPr="008029AF" w:rsidRDefault="008029AF" w:rsidP="00EE6923">
            <w:pPr>
              <w:tabs>
                <w:tab w:val="left" w:pos="916"/>
                <w:tab w:val="left" w:pos="1134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8332" w:type="dxa"/>
          </w:tcPr>
          <w:p w14:paraId="6B1B8A41" w14:textId="77777777" w:rsidR="008029AF" w:rsidRPr="008029AF" w:rsidRDefault="008029AF" w:rsidP="00EE6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Гриф</w:t>
            </w:r>
          </w:p>
        </w:tc>
        <w:tc>
          <w:tcPr>
            <w:tcW w:w="1134" w:type="dxa"/>
          </w:tcPr>
          <w:p w14:paraId="1A93D4A7" w14:textId="77777777" w:rsidR="008029AF" w:rsidRPr="008029AF" w:rsidRDefault="008029AF" w:rsidP="00EE6923">
            <w:pPr>
              <w:keepNext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14:paraId="4325B301" w14:textId="77777777" w:rsidR="006B517E" w:rsidRDefault="006B517E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510841" w14:textId="77777777" w:rsidR="00C528DF" w:rsidRPr="006364DF" w:rsidRDefault="008029AF" w:rsidP="00860D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C528DF" w:rsidRPr="006364DF">
        <w:rPr>
          <w:rFonts w:ascii="Times New Roman" w:hAnsi="Times New Roman" w:cs="Times New Roman"/>
          <w:b/>
          <w:bCs/>
          <w:sz w:val="24"/>
          <w:szCs w:val="24"/>
        </w:rPr>
        <w:t>.2. Информационное обеспечение обучения</w:t>
      </w:r>
    </w:p>
    <w:p w14:paraId="77B665C0" w14:textId="77777777" w:rsidR="00C528DF" w:rsidRPr="006364DF" w:rsidRDefault="00C528DF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64DF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интернет-ресурсов, дополнительной литературы.</w:t>
      </w:r>
    </w:p>
    <w:p w14:paraId="2B6A632C" w14:textId="77777777" w:rsidR="00C528DF" w:rsidRPr="006364DF" w:rsidRDefault="00C528DF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364DF">
        <w:rPr>
          <w:rFonts w:ascii="Times New Roman" w:hAnsi="Times New Roman" w:cs="Times New Roman"/>
          <w:b/>
          <w:bCs/>
          <w:sz w:val="24"/>
          <w:szCs w:val="24"/>
        </w:rPr>
        <w:t>Основные источники:</w:t>
      </w:r>
    </w:p>
    <w:p w14:paraId="2B6B6288" w14:textId="60FE6514" w:rsidR="00C528DF" w:rsidRPr="006364DF" w:rsidRDefault="00FD0FF5" w:rsidP="00EE692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C528DF" w:rsidRPr="006364DF">
        <w:rPr>
          <w:rFonts w:ascii="Times New Roman" w:hAnsi="Times New Roman" w:cs="Times New Roman"/>
          <w:sz w:val="24"/>
          <w:szCs w:val="24"/>
        </w:rPr>
        <w:t xml:space="preserve">Технологии </w:t>
      </w:r>
      <w:proofErr w:type="spellStart"/>
      <w:r w:rsidR="00C528DF" w:rsidRPr="006364DF">
        <w:rPr>
          <w:rFonts w:ascii="Times New Roman" w:hAnsi="Times New Roman" w:cs="Times New Roman"/>
          <w:sz w:val="24"/>
          <w:szCs w:val="24"/>
        </w:rPr>
        <w:t>физкультурно</w:t>
      </w:r>
      <w:proofErr w:type="spellEnd"/>
      <w:r w:rsidR="00C528DF" w:rsidRPr="006364DF">
        <w:rPr>
          <w:rFonts w:ascii="Times New Roman" w:hAnsi="Times New Roman" w:cs="Times New Roman"/>
          <w:sz w:val="24"/>
          <w:szCs w:val="24"/>
        </w:rPr>
        <w:t xml:space="preserve"> – спортивной деятельности в адаптивной физической культуре учебник / авторы составители О. Э. Евсеева, С. П. Евсеев; под редакцией С. П. Евс</w:t>
      </w:r>
      <w:r w:rsidR="00A87660">
        <w:rPr>
          <w:rFonts w:ascii="Times New Roman" w:hAnsi="Times New Roman" w:cs="Times New Roman"/>
          <w:sz w:val="24"/>
          <w:szCs w:val="24"/>
        </w:rPr>
        <w:t>еева – М.: Советский спорт, 2022</w:t>
      </w:r>
      <w:r w:rsidR="00C528DF" w:rsidRPr="006364DF">
        <w:rPr>
          <w:rFonts w:ascii="Times New Roman" w:hAnsi="Times New Roman" w:cs="Times New Roman"/>
          <w:sz w:val="24"/>
          <w:szCs w:val="24"/>
        </w:rPr>
        <w:t>. – 388 с. ил</w:t>
      </w:r>
    </w:p>
    <w:p w14:paraId="51AFC330" w14:textId="7BB01A16" w:rsidR="00C528DF" w:rsidRPr="006364DF" w:rsidRDefault="00FD0FF5" w:rsidP="00EE692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C528DF" w:rsidRPr="006364DF">
        <w:rPr>
          <w:rFonts w:ascii="Times New Roman" w:hAnsi="Times New Roman" w:cs="Times New Roman"/>
          <w:sz w:val="24"/>
          <w:szCs w:val="24"/>
        </w:rPr>
        <w:t xml:space="preserve">Физическая культура: 10 – 11классы. Учебник для общеобразовательных учреждений / В.И. Лях, А.А. </w:t>
      </w:r>
      <w:proofErr w:type="spellStart"/>
      <w:r w:rsidR="00C528DF" w:rsidRPr="006364DF">
        <w:rPr>
          <w:rFonts w:ascii="Times New Roman" w:hAnsi="Times New Roman" w:cs="Times New Roman"/>
          <w:sz w:val="24"/>
          <w:szCs w:val="24"/>
        </w:rPr>
        <w:t>Зданевич</w:t>
      </w:r>
      <w:proofErr w:type="spellEnd"/>
      <w:r w:rsidR="00C528DF" w:rsidRPr="006364DF">
        <w:rPr>
          <w:rFonts w:ascii="Times New Roman" w:hAnsi="Times New Roman" w:cs="Times New Roman"/>
          <w:sz w:val="24"/>
          <w:szCs w:val="24"/>
        </w:rPr>
        <w:t xml:space="preserve">;  под ред. В. И. Ляха. – </w:t>
      </w:r>
      <w:r w:rsidR="003A7C17">
        <w:rPr>
          <w:rFonts w:ascii="Times New Roman" w:hAnsi="Times New Roman" w:cs="Times New Roman"/>
          <w:sz w:val="24"/>
          <w:szCs w:val="24"/>
        </w:rPr>
        <w:t xml:space="preserve">7 издание – </w:t>
      </w:r>
      <w:proofErr w:type="spellStart"/>
      <w:r w:rsidR="003A7C17">
        <w:rPr>
          <w:rFonts w:ascii="Times New Roman" w:hAnsi="Times New Roman" w:cs="Times New Roman"/>
          <w:sz w:val="24"/>
          <w:szCs w:val="24"/>
        </w:rPr>
        <w:t>М.:Просвещение</w:t>
      </w:r>
      <w:proofErr w:type="spellEnd"/>
      <w:r w:rsidR="00A87660">
        <w:rPr>
          <w:rFonts w:ascii="Times New Roman" w:hAnsi="Times New Roman" w:cs="Times New Roman"/>
          <w:sz w:val="24"/>
          <w:szCs w:val="24"/>
        </w:rPr>
        <w:t>, 2023</w:t>
      </w:r>
      <w:r w:rsidR="00C528DF" w:rsidRPr="006364DF">
        <w:rPr>
          <w:rFonts w:ascii="Times New Roman" w:hAnsi="Times New Roman" w:cs="Times New Roman"/>
          <w:sz w:val="24"/>
          <w:szCs w:val="24"/>
        </w:rPr>
        <w:t>. – 237с.: ил.</w:t>
      </w:r>
    </w:p>
    <w:p w14:paraId="5EDFE2B9" w14:textId="09BC171F" w:rsidR="00C528DF" w:rsidRPr="006364DF" w:rsidRDefault="00DE0E64" w:rsidP="00EE692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C528DF" w:rsidRPr="006364DF">
        <w:rPr>
          <w:rFonts w:ascii="Times New Roman" w:hAnsi="Times New Roman" w:cs="Times New Roman"/>
          <w:sz w:val="24"/>
          <w:szCs w:val="24"/>
        </w:rPr>
        <w:t xml:space="preserve">Физическая культура: учебник для </w:t>
      </w:r>
      <w:proofErr w:type="spellStart"/>
      <w:proofErr w:type="gramStart"/>
      <w:r w:rsidR="00C528DF" w:rsidRPr="006364DF">
        <w:rPr>
          <w:rFonts w:ascii="Times New Roman" w:hAnsi="Times New Roman" w:cs="Times New Roman"/>
          <w:sz w:val="24"/>
          <w:szCs w:val="24"/>
        </w:rPr>
        <w:t>студ</w:t>
      </w:r>
      <w:proofErr w:type="spellEnd"/>
      <w:proofErr w:type="gramEnd"/>
      <w:r w:rsidR="00C528DF" w:rsidRPr="006364DF">
        <w:rPr>
          <w:rFonts w:ascii="Times New Roman" w:hAnsi="Times New Roman" w:cs="Times New Roman"/>
          <w:sz w:val="24"/>
          <w:szCs w:val="24"/>
        </w:rPr>
        <w:t xml:space="preserve"> учреждений сред. проф. образования  </w:t>
      </w:r>
      <w:r w:rsidR="00C528DF" w:rsidRPr="006364DF">
        <w:rPr>
          <w:rFonts w:ascii="Times New Roman" w:hAnsi="Times New Roman" w:cs="Times New Roman"/>
          <w:sz w:val="24"/>
          <w:szCs w:val="24"/>
        </w:rPr>
        <w:br/>
        <w:t xml:space="preserve">/ (Н. В. Решетников, Ю. Л. Кислицин,  Р. Л. </w:t>
      </w:r>
      <w:proofErr w:type="spellStart"/>
      <w:r w:rsidR="00C528DF" w:rsidRPr="006364DF">
        <w:rPr>
          <w:rFonts w:ascii="Times New Roman" w:hAnsi="Times New Roman" w:cs="Times New Roman"/>
          <w:sz w:val="24"/>
          <w:szCs w:val="24"/>
        </w:rPr>
        <w:t>Палтиевич</w:t>
      </w:r>
      <w:proofErr w:type="spellEnd"/>
      <w:r w:rsidR="00C528DF" w:rsidRPr="006364DF">
        <w:rPr>
          <w:rFonts w:ascii="Times New Roman" w:hAnsi="Times New Roman" w:cs="Times New Roman"/>
          <w:sz w:val="24"/>
          <w:szCs w:val="24"/>
        </w:rPr>
        <w:t xml:space="preserve">, Г. И. Погадаев). – 14 издание. </w:t>
      </w:r>
      <w:proofErr w:type="spellStart"/>
      <w:r w:rsidR="00C528DF" w:rsidRPr="006364DF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C528DF" w:rsidRPr="006364DF">
        <w:rPr>
          <w:rFonts w:ascii="Times New Roman" w:hAnsi="Times New Roman" w:cs="Times New Roman"/>
          <w:sz w:val="24"/>
          <w:szCs w:val="24"/>
        </w:rPr>
        <w:t xml:space="preserve"> – М.: Изд</w:t>
      </w:r>
      <w:r w:rsidR="00A87660">
        <w:rPr>
          <w:rFonts w:ascii="Times New Roman" w:hAnsi="Times New Roman" w:cs="Times New Roman"/>
          <w:sz w:val="24"/>
          <w:szCs w:val="24"/>
        </w:rPr>
        <w:t>ательский центр «Академия», 2021</w:t>
      </w:r>
      <w:r w:rsidR="00C528DF" w:rsidRPr="006364DF">
        <w:rPr>
          <w:rFonts w:ascii="Times New Roman" w:hAnsi="Times New Roman" w:cs="Times New Roman"/>
          <w:sz w:val="24"/>
          <w:szCs w:val="24"/>
        </w:rPr>
        <w:t>. – 176с.</w:t>
      </w:r>
    </w:p>
    <w:p w14:paraId="4E09CEB0" w14:textId="625F70BB" w:rsidR="00C528DF" w:rsidRPr="006364DF" w:rsidRDefault="00C528DF" w:rsidP="00C528DF">
      <w:pPr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 xml:space="preserve">Физическая культура: учебник для учреждений нач. и сред. Проф. Образования/ А.А. </w:t>
      </w:r>
      <w:proofErr w:type="spellStart"/>
      <w:r w:rsidRPr="006364DF">
        <w:rPr>
          <w:rFonts w:ascii="Times New Roman" w:hAnsi="Times New Roman" w:cs="Times New Roman"/>
          <w:sz w:val="24"/>
          <w:szCs w:val="24"/>
        </w:rPr>
        <w:t>Бишаева</w:t>
      </w:r>
      <w:proofErr w:type="spellEnd"/>
      <w:r w:rsidRPr="006364DF">
        <w:rPr>
          <w:rFonts w:ascii="Times New Roman" w:hAnsi="Times New Roman" w:cs="Times New Roman"/>
          <w:sz w:val="24"/>
          <w:szCs w:val="24"/>
        </w:rPr>
        <w:t xml:space="preserve">.- 4-е </w:t>
      </w:r>
      <w:proofErr w:type="spellStart"/>
      <w:proofErr w:type="gramStart"/>
      <w:r w:rsidRPr="006364DF">
        <w:rPr>
          <w:rFonts w:ascii="Times New Roman" w:hAnsi="Times New Roman" w:cs="Times New Roman"/>
          <w:sz w:val="24"/>
          <w:szCs w:val="24"/>
        </w:rPr>
        <w:t>изд</w:t>
      </w:r>
      <w:proofErr w:type="spellEnd"/>
      <w:proofErr w:type="gramEnd"/>
      <w:r w:rsidRPr="006364DF">
        <w:rPr>
          <w:rFonts w:ascii="Times New Roman" w:hAnsi="Times New Roman" w:cs="Times New Roman"/>
          <w:sz w:val="24"/>
          <w:szCs w:val="24"/>
        </w:rPr>
        <w:t>, стер.- М.:  Издате</w:t>
      </w:r>
      <w:r w:rsidR="00DE0E64">
        <w:rPr>
          <w:rFonts w:ascii="Times New Roman" w:hAnsi="Times New Roman" w:cs="Times New Roman"/>
          <w:sz w:val="24"/>
          <w:szCs w:val="24"/>
        </w:rPr>
        <w:t>льский центр   « Акаде</w:t>
      </w:r>
      <w:r w:rsidR="00A87660">
        <w:rPr>
          <w:rFonts w:ascii="Times New Roman" w:hAnsi="Times New Roman" w:cs="Times New Roman"/>
          <w:sz w:val="24"/>
          <w:szCs w:val="24"/>
        </w:rPr>
        <w:t>мия», 2022</w:t>
      </w:r>
      <w:r w:rsidRPr="006364DF">
        <w:rPr>
          <w:rFonts w:ascii="Times New Roman" w:hAnsi="Times New Roman" w:cs="Times New Roman"/>
          <w:sz w:val="24"/>
          <w:szCs w:val="24"/>
        </w:rPr>
        <w:t>.</w:t>
      </w:r>
    </w:p>
    <w:p w14:paraId="694B1CF6" w14:textId="77777777" w:rsidR="00C528DF" w:rsidRPr="006364DF" w:rsidRDefault="00C528DF" w:rsidP="00C528DF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364DF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Дополнительные источники:</w:t>
      </w:r>
    </w:p>
    <w:p w14:paraId="01A30035" w14:textId="64697924" w:rsidR="00C528DF" w:rsidRPr="006364DF" w:rsidRDefault="00C528DF" w:rsidP="00C528DF">
      <w:pPr>
        <w:numPr>
          <w:ilvl w:val="0"/>
          <w:numId w:val="40"/>
        </w:numPr>
        <w:shd w:val="clear" w:color="auto" w:fill="FFFFFF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proofErr w:type="spellStart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Жукунов</w:t>
      </w:r>
      <w:proofErr w:type="spellEnd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Е.В. </w:t>
      </w:r>
      <w:r w:rsidR="00A8766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Научно-методический журнал, 2023</w:t>
      </w:r>
    </w:p>
    <w:p w14:paraId="654BA7E0" w14:textId="5BE870A4" w:rsidR="00C528DF" w:rsidRPr="006364DF" w:rsidRDefault="00C528DF" w:rsidP="00C528DF">
      <w:pPr>
        <w:numPr>
          <w:ilvl w:val="0"/>
          <w:numId w:val="40"/>
        </w:numPr>
        <w:shd w:val="clear" w:color="auto" w:fill="FFFFFF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«XII Всероссийская олимпиада школьников по учебному предмету «Физическая культура». Практические испытания». / </w:t>
      </w:r>
      <w:r w:rsidR="00A8766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Научно-методический журнал, 2022</w:t>
      </w:r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2274262D" w14:textId="6788F19D" w:rsidR="00C528DF" w:rsidRPr="006364DF" w:rsidRDefault="00C528DF" w:rsidP="00C528DF">
      <w:pPr>
        <w:numPr>
          <w:ilvl w:val="0"/>
          <w:numId w:val="40"/>
        </w:numPr>
        <w:shd w:val="clear" w:color="auto" w:fill="FFFFFF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«Важное звено </w:t>
      </w:r>
      <w:proofErr w:type="spellStart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здоровьесберегающегообразования</w:t>
      </w:r>
      <w:proofErr w:type="spellEnd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»</w:t>
      </w:r>
      <w:proofErr w:type="gramStart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,н</w:t>
      </w:r>
      <w:proofErr w:type="gramEnd"/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аучно-методический журн</w:t>
      </w:r>
      <w:r w:rsidR="003A7C1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ал, 2</w:t>
      </w:r>
      <w:r w:rsidR="00A8766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021</w:t>
      </w:r>
      <w:r w:rsidRPr="006364D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5CE95D92" w14:textId="77777777" w:rsidR="00C528DF" w:rsidRPr="006364DF" w:rsidRDefault="00C528DF" w:rsidP="00C528DF">
      <w:pPr>
        <w:shd w:val="clear" w:color="auto" w:fill="FFFFFF"/>
        <w:tabs>
          <w:tab w:val="left" w:pos="4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B77FFA" w14:textId="77777777" w:rsidR="00C528DF" w:rsidRPr="006364DF" w:rsidRDefault="00C528DF" w:rsidP="00C528DF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364DF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Интернет-ресурсы:</w:t>
      </w:r>
    </w:p>
    <w:p w14:paraId="3DB5A723" w14:textId="77777777" w:rsidR="00C528DF" w:rsidRPr="006364DF" w:rsidRDefault="00C528DF" w:rsidP="00C528DF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http</w:t>
      </w:r>
      <w:r w:rsidRPr="006364DF">
        <w:rPr>
          <w:rFonts w:ascii="Times New Roman" w:eastAsia="Times New Roman" w:hAnsi="Times New Roman" w:cs="Times New Roman"/>
          <w:sz w:val="24"/>
          <w:szCs w:val="24"/>
        </w:rPr>
        <w:t>://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spo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.1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september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 xml:space="preserve">/ - </w:t>
      </w:r>
      <w:proofErr w:type="gramStart"/>
      <w:r w:rsidRPr="006364DF">
        <w:rPr>
          <w:rFonts w:ascii="Times New Roman" w:eastAsia="Times New Roman" w:hAnsi="Times New Roman" w:cs="Times New Roman"/>
          <w:sz w:val="24"/>
          <w:szCs w:val="24"/>
        </w:rPr>
        <w:t>газета  "</w:t>
      </w:r>
      <w:proofErr w:type="gramEnd"/>
      <w:r w:rsidRPr="006364DF">
        <w:rPr>
          <w:rFonts w:ascii="Times New Roman" w:eastAsia="Times New Roman" w:hAnsi="Times New Roman" w:cs="Times New Roman"/>
          <w:sz w:val="24"/>
          <w:szCs w:val="24"/>
        </w:rPr>
        <w:t>Спорт  в  школе"</w:t>
      </w:r>
    </w:p>
    <w:p w14:paraId="7CD9B35E" w14:textId="77777777" w:rsidR="00C528DF" w:rsidRPr="006364DF" w:rsidRDefault="00C528DF" w:rsidP="00C528DF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http</w:t>
      </w:r>
      <w:r w:rsidRPr="006364DF">
        <w:rPr>
          <w:rFonts w:ascii="Times New Roman" w:eastAsia="Times New Roman" w:hAnsi="Times New Roman" w:cs="Times New Roman"/>
          <w:sz w:val="24"/>
          <w:szCs w:val="24"/>
        </w:rPr>
        <w:t>://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kzg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narod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proofErr w:type="gramStart"/>
      <w:r w:rsidRPr="006364DF">
        <w:rPr>
          <w:rFonts w:ascii="Times New Roman" w:eastAsia="Times New Roman" w:hAnsi="Times New Roman" w:cs="Times New Roman"/>
          <w:sz w:val="24"/>
          <w:szCs w:val="24"/>
        </w:rPr>
        <w:t>/  -</w:t>
      </w:r>
      <w:proofErr w:type="gramEnd"/>
      <w:r w:rsidRPr="006364DF">
        <w:rPr>
          <w:rFonts w:ascii="Times New Roman" w:eastAsia="Times New Roman" w:hAnsi="Times New Roman" w:cs="Times New Roman"/>
          <w:sz w:val="24"/>
          <w:szCs w:val="24"/>
        </w:rPr>
        <w:t xml:space="preserve"> Журнал «Культура  здоровой  жизни»</w:t>
      </w:r>
    </w:p>
    <w:p w14:paraId="46C30C31" w14:textId="77777777" w:rsidR="00C528DF" w:rsidRPr="006364DF" w:rsidRDefault="00C528DF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http</w:t>
      </w:r>
      <w:r w:rsidRPr="006364DF">
        <w:rPr>
          <w:rFonts w:ascii="Times New Roman" w:eastAsia="Times New Roman" w:hAnsi="Times New Roman" w:cs="Times New Roman"/>
          <w:sz w:val="24"/>
          <w:szCs w:val="24"/>
        </w:rPr>
        <w:t>://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zdd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.1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september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6364DF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6364DF">
        <w:rPr>
          <w:rFonts w:ascii="Times New Roman" w:eastAsia="Times New Roman" w:hAnsi="Times New Roman" w:cs="Times New Roman"/>
          <w:sz w:val="24"/>
          <w:szCs w:val="24"/>
        </w:rPr>
        <w:t xml:space="preserve">/ - </w:t>
      </w:r>
      <w:proofErr w:type="gramStart"/>
      <w:r w:rsidRPr="006364DF">
        <w:rPr>
          <w:rFonts w:ascii="Times New Roman" w:eastAsia="Times New Roman" w:hAnsi="Times New Roman" w:cs="Times New Roman"/>
          <w:sz w:val="24"/>
          <w:szCs w:val="24"/>
        </w:rPr>
        <w:t>газета  "</w:t>
      </w:r>
      <w:proofErr w:type="gramEnd"/>
      <w:r w:rsidRPr="006364DF">
        <w:rPr>
          <w:rFonts w:ascii="Times New Roman" w:eastAsia="Times New Roman" w:hAnsi="Times New Roman" w:cs="Times New Roman"/>
          <w:sz w:val="24"/>
          <w:szCs w:val="24"/>
        </w:rPr>
        <w:t>Здоровье  детей"</w:t>
      </w:r>
    </w:p>
    <w:p w14:paraId="43B79522" w14:textId="77777777" w:rsidR="00C528DF" w:rsidRPr="006364DF" w:rsidRDefault="00C528DF" w:rsidP="00C52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4E11151" w14:textId="77777777" w:rsidR="007C6C4D" w:rsidRPr="008029AF" w:rsidRDefault="008029AF" w:rsidP="00802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7C6C4D" w:rsidRPr="006364DF">
        <w:rPr>
          <w:rFonts w:ascii="Times New Roman" w:hAnsi="Times New Roman" w:cs="Times New Roman"/>
          <w:b/>
          <w:bCs/>
          <w:sz w:val="24"/>
          <w:szCs w:val="24"/>
        </w:rPr>
        <w:t xml:space="preserve">.3 </w:t>
      </w:r>
      <w:r w:rsidR="008E2F44" w:rsidRPr="006364DF">
        <w:rPr>
          <w:rFonts w:ascii="Times New Roman" w:hAnsi="Times New Roman" w:cs="Times New Roman"/>
          <w:b/>
          <w:bCs/>
          <w:sz w:val="24"/>
          <w:szCs w:val="24"/>
        </w:rPr>
        <w:t>Учебно-методический комплекс дисциплины (</w:t>
      </w:r>
      <w:r w:rsidR="008E2F44" w:rsidRPr="006364DF">
        <w:rPr>
          <w:rFonts w:ascii="Times New Roman" w:hAnsi="Times New Roman" w:cs="Times New Roman"/>
          <w:sz w:val="24"/>
          <w:szCs w:val="24"/>
        </w:rPr>
        <w:t>дидактические средства обучения и контроля)</w:t>
      </w:r>
    </w:p>
    <w:p w14:paraId="796233B4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Комплект учебно-нормативной документации по профессии (ФГОС, РУП, БУП, ОПОП и т.п.).</w:t>
      </w:r>
    </w:p>
    <w:p w14:paraId="47667428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Комплексы упражнения для развития быстроты, выносливости, ловкости, силы, гибкости.</w:t>
      </w:r>
    </w:p>
    <w:p w14:paraId="4082EE6F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Контрольные нормативы определения уровня физической подготовленности.</w:t>
      </w:r>
    </w:p>
    <w:p w14:paraId="7A01F23C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Методические рекомендации по изучению отдельных тем дисциплины, написанию рефератов.</w:t>
      </w:r>
    </w:p>
    <w:p w14:paraId="37B6E6CD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Инструкции по технике безопасности при занятиях физической культурой и спортом.</w:t>
      </w:r>
    </w:p>
    <w:p w14:paraId="7EC11BD0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Правила соревнований по спортивным играм, лыжным гонкам.</w:t>
      </w:r>
    </w:p>
    <w:p w14:paraId="5154F67E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Комплексы общеразвивающих упражнений, утренней гигиенической гимнастики.</w:t>
      </w:r>
    </w:p>
    <w:p w14:paraId="43812A66" w14:textId="77777777" w:rsidR="008E2F44" w:rsidRPr="006364DF" w:rsidRDefault="008E2F44" w:rsidP="008E2F44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Правила судейства спортивных игр</w:t>
      </w:r>
    </w:p>
    <w:p w14:paraId="4D4450BD" w14:textId="77777777" w:rsidR="008E2F44" w:rsidRPr="006364DF" w:rsidRDefault="008E2F44" w:rsidP="008E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50DA39A7" w14:textId="77777777" w:rsidR="008E2F44" w:rsidRPr="006364DF" w:rsidRDefault="008E2F44" w:rsidP="00EE69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364DF">
        <w:rPr>
          <w:rFonts w:ascii="Times New Roman" w:hAnsi="Times New Roman" w:cs="Times New Roman"/>
          <w:b/>
          <w:bCs/>
          <w:sz w:val="24"/>
          <w:szCs w:val="24"/>
        </w:rPr>
        <w:t>3.4. Спец</w:t>
      </w:r>
      <w:r w:rsidR="00EE6923">
        <w:rPr>
          <w:rFonts w:ascii="Times New Roman" w:hAnsi="Times New Roman" w:cs="Times New Roman"/>
          <w:b/>
          <w:bCs/>
          <w:sz w:val="24"/>
          <w:szCs w:val="24"/>
        </w:rPr>
        <w:t>ифика организации обучения</w:t>
      </w:r>
    </w:p>
    <w:p w14:paraId="5EE29116" w14:textId="77777777" w:rsidR="008E2F44" w:rsidRPr="006364DF" w:rsidRDefault="008E2F44" w:rsidP="008E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35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364DF">
        <w:rPr>
          <w:rFonts w:ascii="Times New Roman" w:hAnsi="Times New Roman" w:cs="Times New Roman"/>
          <w:sz w:val="24"/>
          <w:szCs w:val="24"/>
        </w:rPr>
        <w:t>Все занятия, предусмотренные  настоящей программой  имеют</w:t>
      </w:r>
      <w:proofErr w:type="gramEnd"/>
      <w:r w:rsidRPr="006364DF">
        <w:rPr>
          <w:rFonts w:ascii="Times New Roman" w:hAnsi="Times New Roman" w:cs="Times New Roman"/>
          <w:sz w:val="24"/>
          <w:szCs w:val="24"/>
        </w:rPr>
        <w:t xml:space="preserve"> вид  как</w:t>
      </w:r>
    </w:p>
    <w:p w14:paraId="34E4D588" w14:textId="77777777" w:rsidR="008E2F44" w:rsidRPr="006364DF" w:rsidRDefault="008E2F44" w:rsidP="008E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35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 xml:space="preserve"> «практические», согласно рабочему учебному плану (РУП) и имеют </w:t>
      </w:r>
      <w:proofErr w:type="spellStart"/>
      <w:r w:rsidRPr="006364DF">
        <w:rPr>
          <w:rFonts w:ascii="Times New Roman" w:hAnsi="Times New Roman" w:cs="Times New Roman"/>
          <w:sz w:val="24"/>
          <w:szCs w:val="24"/>
        </w:rPr>
        <w:t>валеологическую</w:t>
      </w:r>
      <w:proofErr w:type="spellEnd"/>
      <w:r w:rsidRPr="006364DF">
        <w:rPr>
          <w:rFonts w:ascii="Times New Roman" w:hAnsi="Times New Roman" w:cs="Times New Roman"/>
          <w:sz w:val="24"/>
          <w:szCs w:val="24"/>
        </w:rPr>
        <w:t xml:space="preserve"> направленность. Уровень освоения программы обучающимися  предполагает учет индивидуальных особенностей личности обучаемого и его физическую подготовленность. </w:t>
      </w:r>
    </w:p>
    <w:p w14:paraId="49E08265" w14:textId="77777777" w:rsidR="008E2F44" w:rsidRPr="006364DF" w:rsidRDefault="003A7C17" w:rsidP="008E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</w:t>
      </w:r>
      <w:r w:rsidR="008E2F44" w:rsidRPr="006364DF">
        <w:rPr>
          <w:rFonts w:ascii="Times New Roman" w:hAnsi="Times New Roman" w:cs="Times New Roman"/>
          <w:sz w:val="24"/>
          <w:szCs w:val="24"/>
        </w:rPr>
        <w:t>няемые на учебных и внеаудиторных занятиях педагогические технологии:</w:t>
      </w:r>
    </w:p>
    <w:p w14:paraId="44F73B2D" w14:textId="77777777" w:rsidR="008E2F44" w:rsidRPr="006364DF" w:rsidRDefault="008E2F44" w:rsidP="008E2F44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работа малыми группами;</w:t>
      </w:r>
    </w:p>
    <w:p w14:paraId="5BA6090F" w14:textId="77777777" w:rsidR="008E2F44" w:rsidRPr="006364DF" w:rsidRDefault="008E2F44" w:rsidP="008E2F44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интегрированные уроки;</w:t>
      </w:r>
    </w:p>
    <w:p w14:paraId="0BB66AE1" w14:textId="77777777" w:rsidR="008E2F44" w:rsidRPr="006364DF" w:rsidRDefault="008E2F44" w:rsidP="008E2F44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364DF">
        <w:rPr>
          <w:rFonts w:ascii="Times New Roman" w:hAnsi="Times New Roman" w:cs="Times New Roman"/>
          <w:sz w:val="24"/>
          <w:szCs w:val="24"/>
        </w:rPr>
        <w:t>уроки-конкурсы, уроки-соревнования.</w:t>
      </w:r>
    </w:p>
    <w:p w14:paraId="702EF8D3" w14:textId="77777777" w:rsidR="00C528DF" w:rsidRPr="006364DF" w:rsidRDefault="00C528DF" w:rsidP="00C528D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50CB49B" w14:textId="77777777" w:rsidR="007C6C4D" w:rsidRPr="006364DF" w:rsidRDefault="00C528DF" w:rsidP="007C6C4D">
      <w:pPr>
        <w:pStyle w:val="1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514" w:hanging="5514"/>
        <w:rPr>
          <w:rFonts w:ascii="Times New Roman" w:hAnsi="Times New Roman" w:cs="Times New Roman"/>
          <w:caps/>
          <w:sz w:val="24"/>
          <w:szCs w:val="24"/>
        </w:rPr>
      </w:pPr>
      <w:r w:rsidRPr="006364DF">
        <w:rPr>
          <w:rFonts w:ascii="Times New Roman" w:hAnsi="Times New Roman" w:cs="Times New Roman"/>
          <w:color w:val="365F91"/>
          <w:sz w:val="24"/>
          <w:szCs w:val="24"/>
        </w:rPr>
        <w:br w:type="page"/>
      </w:r>
      <w:r w:rsidR="00EE6923">
        <w:rPr>
          <w:rFonts w:ascii="Times New Roman" w:hAnsi="Times New Roman"/>
          <w:sz w:val="24"/>
          <w:szCs w:val="24"/>
        </w:rPr>
        <w:lastRenderedPageBreak/>
        <w:t>5</w:t>
      </w:r>
      <w:r w:rsidR="007C6C4D" w:rsidRPr="006364DF">
        <w:rPr>
          <w:rFonts w:ascii="Times New Roman" w:hAnsi="Times New Roman"/>
          <w:sz w:val="24"/>
          <w:szCs w:val="24"/>
        </w:rPr>
        <w:t xml:space="preserve">. КОНТРОЛЬ И ОЦЕНКА РЕЗУЛЬТАТОВ </w:t>
      </w:r>
      <w:r w:rsidR="007C6C4D" w:rsidRPr="006364DF">
        <w:rPr>
          <w:rFonts w:ascii="Times New Roman" w:hAnsi="Times New Roman"/>
          <w:caps/>
          <w:sz w:val="24"/>
          <w:szCs w:val="24"/>
        </w:rPr>
        <w:t>освоения Дисциплины</w:t>
      </w:r>
    </w:p>
    <w:p w14:paraId="6379852F" w14:textId="77777777" w:rsidR="007C6C4D" w:rsidRPr="006364DF" w:rsidRDefault="007C6C4D" w:rsidP="007C6C4D">
      <w:pPr>
        <w:pStyle w:val="1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42" w:hanging="290"/>
        <w:rPr>
          <w:rFonts w:ascii="Times New Roman" w:hAnsi="Times New Roman"/>
          <w:b w:val="0"/>
          <w:bCs w:val="0"/>
          <w:sz w:val="24"/>
          <w:szCs w:val="24"/>
        </w:rPr>
      </w:pPr>
      <w:r w:rsidRPr="006364DF">
        <w:rPr>
          <w:rFonts w:ascii="Times New Roman" w:hAnsi="Times New Roman"/>
          <w:b w:val="0"/>
          <w:bCs w:val="0"/>
          <w:sz w:val="24"/>
          <w:szCs w:val="24"/>
        </w:rPr>
        <w:t xml:space="preserve">           Контроль и оценка результатов освоения дисциплины осуществляется преподавателем в процессе практических занятий, контрольных работ по темам дисциплины, а также выполнения </w:t>
      </w:r>
      <w:proofErr w:type="gramStart"/>
      <w:r w:rsidRPr="006364DF">
        <w:rPr>
          <w:rFonts w:ascii="Times New Roman" w:hAnsi="Times New Roman"/>
          <w:b w:val="0"/>
          <w:bCs w:val="0"/>
          <w:sz w:val="24"/>
          <w:szCs w:val="24"/>
        </w:rPr>
        <w:t>обучающимися</w:t>
      </w:r>
      <w:proofErr w:type="gramEnd"/>
      <w:r w:rsidRPr="006364DF">
        <w:rPr>
          <w:rFonts w:ascii="Times New Roman" w:hAnsi="Times New Roman"/>
          <w:b w:val="0"/>
          <w:bCs w:val="0"/>
          <w:sz w:val="24"/>
          <w:szCs w:val="24"/>
        </w:rPr>
        <w:t xml:space="preserve"> нормативов по определению уровня физической подготовленности. Для отдельной группы обучающихся (по состоянию здоровья) предусмотрены такие формы, как: подготовка и защита  рефератов, сообщений, презентаций; тестирование;  контроль устных ответов.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96"/>
        <w:gridCol w:w="2693"/>
      </w:tblGrid>
      <w:tr w:rsidR="007C6C4D" w:rsidRPr="006364DF" w14:paraId="5EE91213" w14:textId="77777777" w:rsidTr="00EE6923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744F9" w14:textId="77777777" w:rsidR="007C6C4D" w:rsidRPr="006364DF" w:rsidRDefault="007C6C4D" w:rsidP="002947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  <w:p w14:paraId="741DE9AF" w14:textId="77777777" w:rsidR="007C6C4D" w:rsidRPr="006364DF" w:rsidRDefault="007C6C4D" w:rsidP="002947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AC7A0" w14:textId="77777777" w:rsidR="007C6C4D" w:rsidRPr="006364DF" w:rsidRDefault="007C6C4D" w:rsidP="002947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Формы и методы контроля и оценки результатов обучения </w:t>
            </w:r>
          </w:p>
        </w:tc>
      </w:tr>
      <w:tr w:rsidR="007C6C4D" w:rsidRPr="006364DF" w14:paraId="1348CE6B" w14:textId="77777777" w:rsidTr="00EE6923">
        <w:trPr>
          <w:trHeight w:val="3471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751A6" w14:textId="77777777" w:rsidR="008029AF" w:rsidRPr="008029AF" w:rsidRDefault="008029AF" w:rsidP="008029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4CB4129D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готовность и способность </w:t>
            </w:r>
            <w:proofErr w:type="gramStart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 к саморазвитию и личностному самоопределению;</w:t>
            </w:r>
          </w:p>
          <w:p w14:paraId="333AEB8D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сформированность устойчивой мотивации к здоровому образу жизни и обучению, целенаправленному личностному совершенствованию двигательной активности с </w:t>
            </w:r>
            <w:proofErr w:type="spellStart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валеологической</w:t>
            </w:r>
            <w:proofErr w:type="spellEnd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 и профессиональной направленностью, неприятию вредных привычек: курения, употребления алкоголя, наркотиков;</w:t>
            </w:r>
          </w:p>
          <w:p w14:paraId="766B43E1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потребность к самостоятельному использованию физической культуры как составляющей доминанты здоровья;</w:t>
            </w:r>
          </w:p>
          <w:p w14:paraId="0C180FC5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приобретение личного опыта творческого использования профессионально-оздоровительных средств и методов двигательной активности;</w:t>
            </w:r>
          </w:p>
          <w:p w14:paraId="1221A3F4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формирование личностных ценностно-смысловых ориентиров и установок, системы значимых социальных и межличностных отношений, личностных, регулятивных, познавательных, коммуникативных действий в процессе целенаправленной двигательной активности, способности их использования </w:t>
            </w:r>
            <w:proofErr w:type="spellStart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всоциальной</w:t>
            </w:r>
            <w:proofErr w:type="spellEnd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, в том числе профессиональной, практике;</w:t>
            </w:r>
          </w:p>
          <w:p w14:paraId="2F9B81A3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готовность самостоятельно использовать в трудовых и жизненных ситуациях навыки профессиональной адаптивной физической культуры;</w:t>
            </w:r>
          </w:p>
          <w:p w14:paraId="7BC91451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способность к построению индивидуальной образовательной траектории самостоятельного использования в трудовых и жизненных ситуациях навыков профессиональной адаптивной физической культуры;</w:t>
            </w:r>
          </w:p>
          <w:p w14:paraId="6C1D59EA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способность использования системы значимых социальных и межличностных отношений, ценностно-смысловых установок, отражающих личностные гражданские позиции, в спортивной, оздоровительной и физкультурной деятельности;</w:t>
            </w:r>
          </w:p>
          <w:p w14:paraId="3D0F54D4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формирование навыков сотрудничества со сверстниками, умение продуктивно общаться и взаимодействовать в процессе физкультурно-оздоровительной и спортивной деятельности, учитывать позиции других участников деятельности, эффективно разрешать конфликты;</w:t>
            </w:r>
          </w:p>
          <w:p w14:paraId="1036155F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принятие и реализация ценностей здорового и безопасного образа жизни, потребности в физическом самосовершенствовании, занятиях спортивно-оздоровительной деятельностью;</w:t>
            </w:r>
          </w:p>
          <w:p w14:paraId="05DE9483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умение оказывать первую помощь при занятиях спортивно-оздоровительной деятельностью;</w:t>
            </w:r>
          </w:p>
          <w:p w14:paraId="46F42581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патриотизм, уважение к своему народу, чувство ответственности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lastRenderedPageBreak/>
              <w:t>перед Родиной;</w:t>
            </w:r>
          </w:p>
          <w:p w14:paraId="1F4F9D62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готовность к служению Отечеству, его защите</w:t>
            </w:r>
          </w:p>
          <w:p w14:paraId="4C557212" w14:textId="77777777" w:rsidR="008029AF" w:rsidRPr="008029AF" w:rsidRDefault="008029AF" w:rsidP="008029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етапредметные</w:t>
            </w: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5060298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способность использовать межпредметные понятия и универсальные учебные действия (регулятивные, познавательные, коммуникативные) в познавательной, спортивной, физкультурной, оздоровительной и социальной практике;</w:t>
            </w:r>
          </w:p>
          <w:p w14:paraId="529E43D4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готовность учебного сотрудничества с преподавателями и сверстниками с использованием специальных средств и методов двигательной активности;</w:t>
            </w:r>
          </w:p>
          <w:p w14:paraId="1C9D0837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освоение знаний, полученных в процессе теоретических, </w:t>
            </w:r>
            <w:proofErr w:type="spellStart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учебно</w:t>
            </w:r>
            <w:proofErr w:type="spellEnd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методическихи</w:t>
            </w:r>
            <w:proofErr w:type="spellEnd"/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 xml:space="preserve"> практических занятий, в области анатомии, физиологии, психологии (возрастной и спортивной), экологии, ОБЖ;</w:t>
            </w:r>
          </w:p>
          <w:p w14:paraId="4F50E48C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 по физической культуре, получаемую из различных источников;</w:t>
            </w:r>
          </w:p>
          <w:p w14:paraId="6D5C9C08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формирование навыков участия в различных видах соревновательной деятельности, моделирующих профессиональную подготовку;</w:t>
            </w:r>
          </w:p>
          <w:p w14:paraId="14DAE28F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умение использовать средства информационных и коммуникационных технологий (далее — ИКТ) в решении когнитивных, коммуникативных и организационных задач с соблюдением требований эргономики, техники безопасности, гигиены, норм информационной безопасности;</w:t>
            </w:r>
          </w:p>
          <w:p w14:paraId="2C3240F9" w14:textId="77777777" w:rsidR="008029AF" w:rsidRPr="008029AF" w:rsidRDefault="008029AF" w:rsidP="008029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F34CB4" w14:textId="77777777" w:rsidR="008029AF" w:rsidRPr="008029AF" w:rsidRDefault="008029AF" w:rsidP="008029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Предметные:</w:t>
            </w:r>
          </w:p>
          <w:p w14:paraId="76D24A5D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умение использовать разнообразные формы и виды физкультурной деятельности для организации здорового образа жизни, активного отдыха и досуга;</w:t>
            </w:r>
          </w:p>
          <w:p w14:paraId="7C7BBBBB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владение современными технологиями укрепления и сохранения здоровья, поддержания работоспособности, профилактики предупреждения заболеваний, связанных с учебной и производственной деятельностью;</w:t>
            </w:r>
          </w:p>
          <w:p w14:paraId="31DDEF25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владение основными способами самоконтроля индивидуальных показателей здоровья, умственной и физической работоспособности, физического развития и физических качеств;</w:t>
            </w:r>
          </w:p>
          <w:p w14:paraId="2A2C1BCF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владение физическими упражнениями разной функциональной направленности, использование их в режиме учебной и производственной деятельности с целью профилактики переутомления и сохранения высокой работоспособности;</w:t>
            </w:r>
          </w:p>
          <w:p w14:paraId="7933A4F8" w14:textId="77777777" w:rsidR="008029AF" w:rsidRPr="008029AF" w:rsidRDefault="008029AF" w:rsidP="008029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CSanPin-Regular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w:r w:rsidRPr="008029AF">
              <w:rPr>
                <w:rFonts w:ascii="Times New Roman" w:eastAsia="SchoolBookCSanPin-Regular" w:hAnsi="Times New Roman" w:cs="Times New Roman"/>
                <w:sz w:val="24"/>
                <w:szCs w:val="24"/>
              </w:rPr>
              <w:t>владение техническими приемами и двигательными действиями базовых 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«Готов к труду и обороне» (ГТО).</w:t>
            </w:r>
          </w:p>
          <w:p w14:paraId="4D4CB6F4" w14:textId="77777777" w:rsidR="008029AF" w:rsidRPr="008029AF" w:rsidRDefault="008029AF" w:rsidP="008029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-18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Содержание программы направлено на формирование общих компетенций:</w:t>
            </w:r>
          </w:p>
          <w:p w14:paraId="2522A32E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 1</w:t>
            </w: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П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онимать сущность и социальну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ю значимость будущей 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lastRenderedPageBreak/>
              <w:t xml:space="preserve">профессии,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проявлять к ней устойчивый интерес.</w:t>
            </w:r>
          </w:p>
          <w:p w14:paraId="3CDAD09C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2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. Организовывать собственную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 деятельность, исходя из цели и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способов ее достижения, определенных руководителем.</w:t>
            </w:r>
          </w:p>
          <w:p w14:paraId="3181D3A7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 3</w:t>
            </w: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А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нализировать рабочую с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итуацию, осуществлять текущий и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итоговый контроль, оценку и коррекцию 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собственной деятельности, нести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ответственность за результаты своей работы.</w:t>
            </w:r>
          </w:p>
          <w:p w14:paraId="5CA1857C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4.Осуществлять поиск информаци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и, необходимой для эффективного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выполнения профессиональных задач.</w:t>
            </w:r>
          </w:p>
          <w:p w14:paraId="3B8ABB64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 5</w:t>
            </w: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И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спользовать информационн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о-коммуникационные технологии в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профессиональной деятельности.</w:t>
            </w:r>
          </w:p>
          <w:p w14:paraId="5443C0E5" w14:textId="77777777" w:rsidR="00A87660" w:rsidRPr="003B1DAE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 6</w:t>
            </w: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Р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аботать в команде, э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ффективно общаться с коллегами,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руководством, клиентами.</w:t>
            </w:r>
          </w:p>
          <w:p w14:paraId="464BFBAA" w14:textId="77777777" w:rsidR="00A87660" w:rsidRDefault="00A87660" w:rsidP="00A87660">
            <w:pPr>
              <w:pStyle w:val="a5"/>
              <w:widowControl w:val="0"/>
              <w:jc w:val="both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 xml:space="preserve"> 7.Исполнять во</w:t>
            </w:r>
            <w:r>
              <w:rPr>
                <w:rFonts w:ascii="Times New Roman" w:hAnsi="Times New Roman" w:cs="Times New Roman"/>
                <w:szCs w:val="24"/>
                <w:lang w:eastAsia="ru-RU"/>
              </w:rPr>
              <w:t xml:space="preserve">инскую обязанность, в том числе </w:t>
            </w:r>
            <w:r w:rsidRPr="003B1DAE">
              <w:rPr>
                <w:rFonts w:ascii="Times New Roman" w:hAnsi="Times New Roman" w:cs="Times New Roman"/>
                <w:szCs w:val="24"/>
                <w:lang w:eastAsia="ru-RU"/>
              </w:rPr>
              <w:t>полученных профессиональных знаний (для юношей).</w:t>
            </w:r>
          </w:p>
          <w:p w14:paraId="51EA8BF7" w14:textId="77777777" w:rsidR="007C6C4D" w:rsidRPr="006364DF" w:rsidRDefault="007C6C4D" w:rsidP="00A8766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86B8E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Текущий контроль:</w:t>
            </w:r>
          </w:p>
          <w:p w14:paraId="141304D9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занятия;</w:t>
            </w:r>
          </w:p>
          <w:p w14:paraId="38ADBFA4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Внеаудиторная самостоятельная работа.</w:t>
            </w:r>
          </w:p>
          <w:p w14:paraId="7C9DC300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4EE1B1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Промежуточный контроль:</w:t>
            </w:r>
          </w:p>
          <w:p w14:paraId="2C352589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занятия;</w:t>
            </w:r>
          </w:p>
          <w:p w14:paraId="0DEDB145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Внеаудиторная самостоятельная работа.</w:t>
            </w:r>
          </w:p>
          <w:p w14:paraId="72B655E4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Итоговый контроль:</w:t>
            </w:r>
          </w:p>
          <w:p w14:paraId="580A0403" w14:textId="77777777" w:rsidR="007C6C4D" w:rsidRPr="006364DF" w:rsidRDefault="007C6C4D" w:rsidP="002947D3">
            <w:pPr>
              <w:tabs>
                <w:tab w:val="left" w:pos="402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64DF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</w:tr>
    </w:tbl>
    <w:p w14:paraId="6B23A4DA" w14:textId="77777777" w:rsidR="008029AF" w:rsidRDefault="008029AF" w:rsidP="007C6C4D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5178320F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9AF">
        <w:rPr>
          <w:rFonts w:ascii="Times New Roman" w:hAnsi="Times New Roman" w:cs="Times New Roman"/>
          <w:b/>
          <w:sz w:val="24"/>
          <w:szCs w:val="24"/>
        </w:rPr>
        <w:t>Оценка уровня физических способностей студентов</w:t>
      </w:r>
    </w:p>
    <w:tbl>
      <w:tblPr>
        <w:tblStyle w:val="120"/>
        <w:tblW w:w="1063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26"/>
        <w:gridCol w:w="1134"/>
        <w:gridCol w:w="1559"/>
        <w:gridCol w:w="748"/>
        <w:gridCol w:w="992"/>
        <w:gridCol w:w="1417"/>
        <w:gridCol w:w="993"/>
        <w:gridCol w:w="992"/>
        <w:gridCol w:w="1417"/>
        <w:gridCol w:w="954"/>
      </w:tblGrid>
      <w:tr w:rsidR="008029AF" w:rsidRPr="008029AF" w14:paraId="400AC09F" w14:textId="77777777" w:rsidTr="008029AF">
        <w:trPr>
          <w:trHeight w:val="326"/>
        </w:trPr>
        <w:tc>
          <w:tcPr>
            <w:tcW w:w="426" w:type="dxa"/>
            <w:vMerge w:val="restart"/>
            <w:vAlign w:val="center"/>
          </w:tcPr>
          <w:p w14:paraId="0B2554D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right w:val="single" w:sz="4" w:space="0" w:color="auto"/>
            </w:tcBorders>
            <w:vAlign w:val="center"/>
          </w:tcPr>
          <w:p w14:paraId="3233E14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Физические способности</w:t>
            </w:r>
          </w:p>
        </w:tc>
        <w:tc>
          <w:tcPr>
            <w:tcW w:w="1559" w:type="dxa"/>
            <w:vMerge w:val="restart"/>
            <w:tcBorders>
              <w:left w:val="single" w:sz="4" w:space="0" w:color="auto"/>
            </w:tcBorders>
            <w:vAlign w:val="center"/>
          </w:tcPr>
          <w:p w14:paraId="0B56CE6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Контрольное упражнение (тест)</w:t>
            </w:r>
          </w:p>
        </w:tc>
        <w:tc>
          <w:tcPr>
            <w:tcW w:w="748" w:type="dxa"/>
            <w:vMerge w:val="restart"/>
            <w:vAlign w:val="center"/>
          </w:tcPr>
          <w:p w14:paraId="1C38AB7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Возраст, лет</w:t>
            </w:r>
          </w:p>
        </w:tc>
        <w:tc>
          <w:tcPr>
            <w:tcW w:w="6765" w:type="dxa"/>
            <w:gridSpan w:val="6"/>
            <w:tcBorders>
              <w:bottom w:val="single" w:sz="4" w:space="0" w:color="auto"/>
            </w:tcBorders>
            <w:vAlign w:val="center"/>
          </w:tcPr>
          <w:p w14:paraId="4517E07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8029AF" w:rsidRPr="008029AF" w14:paraId="015C3859" w14:textId="77777777" w:rsidTr="008029AF">
        <w:trPr>
          <w:trHeight w:val="315"/>
        </w:trPr>
        <w:tc>
          <w:tcPr>
            <w:tcW w:w="426" w:type="dxa"/>
            <w:vMerge/>
            <w:vAlign w:val="center"/>
          </w:tcPr>
          <w:p w14:paraId="778C5E9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vAlign w:val="center"/>
          </w:tcPr>
          <w:p w14:paraId="5F16987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  <w:vAlign w:val="center"/>
          </w:tcPr>
          <w:p w14:paraId="00E492C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dxa"/>
            <w:vMerge/>
            <w:vAlign w:val="center"/>
          </w:tcPr>
          <w:p w14:paraId="5BE0C6C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7516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юноши</w:t>
            </w:r>
          </w:p>
        </w:tc>
        <w:tc>
          <w:tcPr>
            <w:tcW w:w="33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3AEB2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девушки</w:t>
            </w:r>
          </w:p>
        </w:tc>
      </w:tr>
      <w:tr w:rsidR="008029AF" w:rsidRPr="008029AF" w14:paraId="6DE149AD" w14:textId="77777777" w:rsidTr="008029AF">
        <w:trPr>
          <w:trHeight w:val="340"/>
        </w:trPr>
        <w:tc>
          <w:tcPr>
            <w:tcW w:w="426" w:type="dxa"/>
            <w:vMerge/>
            <w:vAlign w:val="center"/>
          </w:tcPr>
          <w:p w14:paraId="49EA678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vAlign w:val="center"/>
          </w:tcPr>
          <w:p w14:paraId="40918A0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  <w:vAlign w:val="center"/>
          </w:tcPr>
          <w:p w14:paraId="2A69A68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dxa"/>
            <w:vMerge/>
            <w:vAlign w:val="center"/>
          </w:tcPr>
          <w:p w14:paraId="3227784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F3DAB0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6BD6518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80388A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9E676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F0BF9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3F3DFE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029AF" w:rsidRPr="008029AF" w14:paraId="020E694D" w14:textId="77777777" w:rsidTr="008029AF">
        <w:tc>
          <w:tcPr>
            <w:tcW w:w="426" w:type="dxa"/>
            <w:vAlign w:val="center"/>
          </w:tcPr>
          <w:p w14:paraId="76D46AD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4E143AE2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Скоростные 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7923DC85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Бег 30 м, 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748" w:type="dxa"/>
          </w:tcPr>
          <w:p w14:paraId="6FCFD42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130A9D2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3AE76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03CC7A9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  <w:p w14:paraId="5688C03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5742B60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4,3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354DFF4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5,1—4,8</w:t>
            </w:r>
          </w:p>
          <w:p w14:paraId="0C477E1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BC374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5,0—4,7</w:t>
            </w:r>
          </w:p>
        </w:tc>
        <w:tc>
          <w:tcPr>
            <w:tcW w:w="993" w:type="dxa"/>
            <w:tcBorders>
              <w:right w:val="single" w:sz="4" w:space="0" w:color="auto"/>
            </w:tcBorders>
            <w:vAlign w:val="center"/>
          </w:tcPr>
          <w:p w14:paraId="28A093B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  <w:p w14:paraId="33501B9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2340361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80B4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  <w:p w14:paraId="3F86D8A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33332BC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4583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5,9—5,3</w:t>
            </w:r>
          </w:p>
          <w:p w14:paraId="0658789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1801F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5,9—5,3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330F4B6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  <w:p w14:paraId="6CCC618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77C6008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</w:tr>
      <w:tr w:rsidR="008029AF" w:rsidRPr="008029AF" w14:paraId="54C99443" w14:textId="77777777" w:rsidTr="008029AF">
        <w:tc>
          <w:tcPr>
            <w:tcW w:w="426" w:type="dxa"/>
            <w:vAlign w:val="center"/>
          </w:tcPr>
          <w:p w14:paraId="7DEA5C0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22D87293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координационные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64B044A5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Челночный бег 3х10 м, 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748" w:type="dxa"/>
          </w:tcPr>
          <w:p w14:paraId="5946669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7CDA002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4591F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51FDA5D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  <w:p w14:paraId="0AD025A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6E40B3B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B0A4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8,0—7,7</w:t>
            </w:r>
          </w:p>
          <w:p w14:paraId="4B05683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7B981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7,9—7,5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58768B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  <w:p w14:paraId="36C9796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6A42D8A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217E6B0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  <w:p w14:paraId="09DC44F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624E2FF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1E83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9,3—8,7</w:t>
            </w:r>
          </w:p>
          <w:p w14:paraId="3486AAF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59EB6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9,3—8,7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6DA872D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  <w:p w14:paraId="724A39D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249A76B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9,6</w:t>
            </w:r>
          </w:p>
        </w:tc>
      </w:tr>
      <w:tr w:rsidR="008029AF" w:rsidRPr="008029AF" w14:paraId="0CDC3109" w14:textId="77777777" w:rsidTr="008029AF">
        <w:tc>
          <w:tcPr>
            <w:tcW w:w="426" w:type="dxa"/>
            <w:vAlign w:val="center"/>
          </w:tcPr>
          <w:p w14:paraId="5449AE3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29AE93E9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Скоростно-силовые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296D1023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Прыжки в длину с места, 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748" w:type="dxa"/>
          </w:tcPr>
          <w:p w14:paraId="5810D4E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18C5432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AD9B0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3920A14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  <w:p w14:paraId="33D6E1F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55A70EF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F675A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195—210</w:t>
            </w:r>
          </w:p>
          <w:p w14:paraId="7E0C193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2FA6B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205—220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C1AED8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  <w:p w14:paraId="00173F5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16E5CAA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089BCDD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  <w:p w14:paraId="5C34BDE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6E66979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D32EF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170-190</w:t>
            </w:r>
          </w:p>
          <w:p w14:paraId="70BE685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6AA8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170-190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21B7CDF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  <w:p w14:paraId="2364371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56A180E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8029AF" w:rsidRPr="008029AF" w14:paraId="1C1D660D" w14:textId="77777777" w:rsidTr="008029AF">
        <w:tc>
          <w:tcPr>
            <w:tcW w:w="426" w:type="dxa"/>
            <w:vAlign w:val="center"/>
          </w:tcPr>
          <w:p w14:paraId="7651E26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3E68B70F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Выносливость 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5243824E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6-минутный бег, 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748" w:type="dxa"/>
          </w:tcPr>
          <w:p w14:paraId="02EACB9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0491573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CBC06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61A0538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1 500</w:t>
            </w:r>
          </w:p>
          <w:p w14:paraId="5EB1F84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6C8D99A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1 500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C4C7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1300-1 400</w:t>
            </w:r>
          </w:p>
          <w:p w14:paraId="7D1D94D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E3FDB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1 300-1 400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2F89D21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1100</w:t>
            </w:r>
          </w:p>
          <w:p w14:paraId="554C95A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761588A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1 100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33281A8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1 300</w:t>
            </w:r>
          </w:p>
          <w:p w14:paraId="248D846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641C5BF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1 300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00438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1 050-1 200</w:t>
            </w:r>
          </w:p>
          <w:p w14:paraId="382B927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9EEC2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1 050-1 200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3DD7210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900</w:t>
            </w:r>
          </w:p>
          <w:p w14:paraId="011A3F7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6700933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900</w:t>
            </w:r>
          </w:p>
        </w:tc>
      </w:tr>
      <w:tr w:rsidR="008029AF" w:rsidRPr="008029AF" w14:paraId="711DC3DA" w14:textId="77777777" w:rsidTr="008029AF">
        <w:tc>
          <w:tcPr>
            <w:tcW w:w="426" w:type="dxa"/>
            <w:vAlign w:val="center"/>
          </w:tcPr>
          <w:p w14:paraId="2EE0CC5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010B708F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Гибкость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2EE9E0B6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Наклон вперед из 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положениястоя</w:t>
            </w:r>
            <w:proofErr w:type="spell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, см</w:t>
            </w:r>
          </w:p>
        </w:tc>
        <w:tc>
          <w:tcPr>
            <w:tcW w:w="748" w:type="dxa"/>
          </w:tcPr>
          <w:p w14:paraId="5D5E79E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0C76E1A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BBA04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0400B11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14:paraId="29977FE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341276A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E547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9—12</w:t>
            </w:r>
          </w:p>
          <w:p w14:paraId="14DBE9E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A8CFA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9—12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0E33353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5D8DB9B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2119FAB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7CB5286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14:paraId="4CDB1DE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0D16185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B0355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12—14</w:t>
            </w:r>
          </w:p>
          <w:p w14:paraId="39FA465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69FA6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12—14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69B8507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14:paraId="5EF368D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3B095C1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029AF" w:rsidRPr="008029AF" w14:paraId="468191DA" w14:textId="77777777" w:rsidTr="008029AF">
        <w:tc>
          <w:tcPr>
            <w:tcW w:w="426" w:type="dxa"/>
            <w:vAlign w:val="center"/>
          </w:tcPr>
          <w:p w14:paraId="1DEF6D9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054B38C2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Силовые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31CD1F3A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 xml:space="preserve">Подтягивание: на высокой перекладине из виса, количество раз (юноши), на низкой перекладине из виса лежа, количество </w:t>
            </w:r>
            <w:r w:rsidRPr="008029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 (девушки)</w:t>
            </w:r>
          </w:p>
        </w:tc>
        <w:tc>
          <w:tcPr>
            <w:tcW w:w="748" w:type="dxa"/>
          </w:tcPr>
          <w:p w14:paraId="2533C91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B73D98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C2C4D0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053C2C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E2514E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5D55F7B3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0C6A1D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654FBD7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14:paraId="3F2368E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4C7C190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8AA0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8—9</w:t>
            </w:r>
          </w:p>
          <w:p w14:paraId="45FEFCB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32118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9—10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14:paraId="35D8785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4C8C54F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3EA4D256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54260D1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14:paraId="52D077F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выше</w:t>
            </w:r>
          </w:p>
          <w:p w14:paraId="2296B49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BD73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13—15</w:t>
            </w:r>
          </w:p>
          <w:p w14:paraId="179CD75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FED7F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13—15</w:t>
            </w:r>
          </w:p>
        </w:tc>
        <w:tc>
          <w:tcPr>
            <w:tcW w:w="954" w:type="dxa"/>
            <w:tcBorders>
              <w:left w:val="single" w:sz="4" w:space="0" w:color="auto"/>
            </w:tcBorders>
            <w:vAlign w:val="center"/>
          </w:tcPr>
          <w:p w14:paraId="29AFD5A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9A4470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и ниже</w:t>
            </w:r>
          </w:p>
          <w:p w14:paraId="0E46A05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14:paraId="73C54224" w14:textId="77777777" w:rsidR="008029AF" w:rsidRPr="008029AF" w:rsidRDefault="008029AF" w:rsidP="008029A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71875922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9AF">
        <w:rPr>
          <w:rFonts w:ascii="Times New Roman" w:hAnsi="Times New Roman" w:cs="Times New Roman"/>
          <w:b/>
          <w:sz w:val="24"/>
          <w:szCs w:val="24"/>
        </w:rPr>
        <w:t>Оценка уровня физической подготовленности юношей основного</w:t>
      </w:r>
    </w:p>
    <w:p w14:paraId="70736981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9AF">
        <w:rPr>
          <w:rFonts w:ascii="Times New Roman" w:hAnsi="Times New Roman" w:cs="Times New Roman"/>
          <w:b/>
          <w:sz w:val="24"/>
          <w:szCs w:val="24"/>
        </w:rPr>
        <w:t>и подготовительного учебного отделения</w:t>
      </w:r>
    </w:p>
    <w:tbl>
      <w:tblPr>
        <w:tblStyle w:val="120"/>
        <w:tblW w:w="10598" w:type="dxa"/>
        <w:tblLook w:val="04A0" w:firstRow="1" w:lastRow="0" w:firstColumn="1" w:lastColumn="0" w:noHBand="0" w:noVBand="1"/>
      </w:tblPr>
      <w:tblGrid>
        <w:gridCol w:w="5070"/>
        <w:gridCol w:w="1559"/>
        <w:gridCol w:w="1559"/>
        <w:gridCol w:w="2410"/>
      </w:tblGrid>
      <w:tr w:rsidR="008029AF" w:rsidRPr="008029AF" w14:paraId="663FAE2F" w14:textId="77777777" w:rsidTr="008029AF">
        <w:trPr>
          <w:trHeight w:val="285"/>
        </w:trPr>
        <w:tc>
          <w:tcPr>
            <w:tcW w:w="5070" w:type="dxa"/>
            <w:vMerge w:val="restart"/>
            <w:vAlign w:val="center"/>
          </w:tcPr>
          <w:p w14:paraId="16A3795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Тесты</w:t>
            </w:r>
          </w:p>
        </w:tc>
        <w:tc>
          <w:tcPr>
            <w:tcW w:w="5528" w:type="dxa"/>
            <w:gridSpan w:val="3"/>
            <w:tcBorders>
              <w:bottom w:val="single" w:sz="4" w:space="0" w:color="auto"/>
            </w:tcBorders>
            <w:vAlign w:val="center"/>
          </w:tcPr>
          <w:p w14:paraId="1871F13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Оценка в баллах</w:t>
            </w:r>
          </w:p>
        </w:tc>
      </w:tr>
      <w:tr w:rsidR="008029AF" w:rsidRPr="008029AF" w14:paraId="75FC6EB9" w14:textId="77777777" w:rsidTr="008029AF">
        <w:trPr>
          <w:trHeight w:val="435"/>
        </w:trPr>
        <w:tc>
          <w:tcPr>
            <w:tcW w:w="5070" w:type="dxa"/>
            <w:vMerge/>
            <w:vAlign w:val="center"/>
          </w:tcPr>
          <w:p w14:paraId="340A2DC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58BB41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88AD0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2563854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8029AF" w:rsidRPr="008029AF" w14:paraId="49D2BB08" w14:textId="77777777" w:rsidTr="008029AF">
        <w:tc>
          <w:tcPr>
            <w:tcW w:w="5070" w:type="dxa"/>
          </w:tcPr>
          <w:p w14:paraId="7030940F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1. Бег 3 000 м (мин, с)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2ACF02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12,30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6910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14,00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38770A4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32B441F1" w14:textId="77777777" w:rsidTr="008029AF">
        <w:tc>
          <w:tcPr>
            <w:tcW w:w="5070" w:type="dxa"/>
          </w:tcPr>
          <w:p w14:paraId="345E0F4D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2. Бег на лыжах 5 км (мин, с)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77DDE4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25,50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C62E4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27,20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17EB234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44082105" w14:textId="77777777" w:rsidTr="008029AF">
        <w:tc>
          <w:tcPr>
            <w:tcW w:w="5070" w:type="dxa"/>
          </w:tcPr>
          <w:p w14:paraId="48527F69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3. Плавание 50 м (мин, с)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FEEB63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45,00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D1120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52,00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26AC88C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3D708464" w14:textId="77777777" w:rsidTr="008029AF">
        <w:tc>
          <w:tcPr>
            <w:tcW w:w="5070" w:type="dxa"/>
            <w:tcBorders>
              <w:bottom w:val="single" w:sz="4" w:space="0" w:color="auto"/>
            </w:tcBorders>
          </w:tcPr>
          <w:p w14:paraId="06E797C8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4. Приседание на одной ноге с опорой о стену (количество раз на каждой ноге)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DB69AC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5C132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24571FE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029AF" w:rsidRPr="008029AF" w14:paraId="07BF9FD8" w14:textId="77777777" w:rsidTr="008029AF">
        <w:tc>
          <w:tcPr>
            <w:tcW w:w="5070" w:type="dxa"/>
            <w:tcBorders>
              <w:top w:val="single" w:sz="4" w:space="0" w:color="auto"/>
            </w:tcBorders>
          </w:tcPr>
          <w:p w14:paraId="2093BA22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5. Прыжок в длину с места (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5E5880F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58830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52A7BB0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</w:tr>
      <w:tr w:rsidR="008029AF" w:rsidRPr="008029AF" w14:paraId="3FADA5EF" w14:textId="77777777" w:rsidTr="008029AF">
        <w:tc>
          <w:tcPr>
            <w:tcW w:w="5070" w:type="dxa"/>
          </w:tcPr>
          <w:p w14:paraId="5D63C4D5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6. Бросок набивного мяча 2 кг из-за головы (м)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5783156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D87A6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3DDC18B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029AF" w:rsidRPr="008029AF" w14:paraId="2E9A5BA0" w14:textId="77777777" w:rsidTr="008029AF">
        <w:tc>
          <w:tcPr>
            <w:tcW w:w="5070" w:type="dxa"/>
          </w:tcPr>
          <w:p w14:paraId="03C3A02A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7. Силовой тест — подтягивание на высокой перекладине (количество раз)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2E412A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AD18C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459CE21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029AF" w:rsidRPr="008029AF" w14:paraId="23CAB6B5" w14:textId="77777777" w:rsidTr="008029AF">
        <w:tc>
          <w:tcPr>
            <w:tcW w:w="5070" w:type="dxa"/>
          </w:tcPr>
          <w:p w14:paraId="72B9E210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8. Сгибание и разгибание рук в упоре на брусьях (количество раз)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602270F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54254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4B269FB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029AF" w:rsidRPr="008029AF" w14:paraId="72595329" w14:textId="77777777" w:rsidTr="008029AF">
        <w:tc>
          <w:tcPr>
            <w:tcW w:w="5070" w:type="dxa"/>
          </w:tcPr>
          <w:p w14:paraId="32CFF53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9. Координационный тест — челночный бег 3×10 м (с)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6EFE8F4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CA6F6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0F20A4A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</w:tr>
      <w:tr w:rsidR="008029AF" w:rsidRPr="008029AF" w14:paraId="47A24C31" w14:textId="77777777" w:rsidTr="008029AF">
        <w:tc>
          <w:tcPr>
            <w:tcW w:w="5070" w:type="dxa"/>
          </w:tcPr>
          <w:p w14:paraId="67D84A72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10. Поднимание ног в висе до касания перекладины (количество раз)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6FACEFA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7387C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632CC58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029AF" w:rsidRPr="008029AF" w14:paraId="44C5B572" w14:textId="77777777" w:rsidTr="008029AF">
        <w:tc>
          <w:tcPr>
            <w:tcW w:w="5070" w:type="dxa"/>
          </w:tcPr>
          <w:p w14:paraId="3851DB9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11. Гимнастический комплекс упражнений:</w:t>
            </w:r>
          </w:p>
          <w:p w14:paraId="37618632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утренней гимнастики;</w:t>
            </w:r>
          </w:p>
          <w:p w14:paraId="3366064E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производственной гимнастики;</w:t>
            </w:r>
          </w:p>
          <w:p w14:paraId="6C0CA58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релаксационной гимнастики (из 10 баллов)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3C36A83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До 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E0628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До 8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162FD9D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До 7,5</w:t>
            </w:r>
          </w:p>
        </w:tc>
      </w:tr>
    </w:tbl>
    <w:p w14:paraId="6FCEBF29" w14:textId="77777777" w:rsidR="008029AF" w:rsidRPr="008029AF" w:rsidRDefault="008029AF" w:rsidP="008029A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988858C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9AF">
        <w:rPr>
          <w:rFonts w:ascii="Times New Roman" w:hAnsi="Times New Roman" w:cs="Times New Roman"/>
          <w:b/>
          <w:sz w:val="24"/>
          <w:szCs w:val="24"/>
        </w:rPr>
        <w:t xml:space="preserve">Оценка уровня физической подготовленности девушек </w:t>
      </w:r>
      <w:proofErr w:type="spellStart"/>
      <w:r w:rsidRPr="008029AF">
        <w:rPr>
          <w:rFonts w:ascii="Times New Roman" w:hAnsi="Times New Roman" w:cs="Times New Roman"/>
          <w:b/>
          <w:sz w:val="24"/>
          <w:szCs w:val="24"/>
        </w:rPr>
        <w:t>основногои</w:t>
      </w:r>
      <w:proofErr w:type="spellEnd"/>
      <w:r w:rsidRPr="008029AF">
        <w:rPr>
          <w:rFonts w:ascii="Times New Roman" w:hAnsi="Times New Roman" w:cs="Times New Roman"/>
          <w:b/>
          <w:sz w:val="24"/>
          <w:szCs w:val="24"/>
        </w:rPr>
        <w:t xml:space="preserve"> подготовительного учебного отделения</w:t>
      </w:r>
    </w:p>
    <w:tbl>
      <w:tblPr>
        <w:tblStyle w:val="120"/>
        <w:tblW w:w="0" w:type="auto"/>
        <w:tblLook w:val="04A0" w:firstRow="1" w:lastRow="0" w:firstColumn="1" w:lastColumn="0" w:noHBand="0" w:noVBand="1"/>
      </w:tblPr>
      <w:tblGrid>
        <w:gridCol w:w="5070"/>
        <w:gridCol w:w="1417"/>
        <w:gridCol w:w="1469"/>
        <w:gridCol w:w="1898"/>
      </w:tblGrid>
      <w:tr w:rsidR="008029AF" w:rsidRPr="008029AF" w14:paraId="66EA2F15" w14:textId="77777777" w:rsidTr="008029AF">
        <w:trPr>
          <w:trHeight w:val="285"/>
        </w:trPr>
        <w:tc>
          <w:tcPr>
            <w:tcW w:w="5070" w:type="dxa"/>
            <w:vMerge w:val="restart"/>
            <w:vAlign w:val="center"/>
          </w:tcPr>
          <w:p w14:paraId="35783D3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Тесты</w:t>
            </w:r>
          </w:p>
        </w:tc>
        <w:tc>
          <w:tcPr>
            <w:tcW w:w="4784" w:type="dxa"/>
            <w:gridSpan w:val="3"/>
            <w:tcBorders>
              <w:bottom w:val="single" w:sz="4" w:space="0" w:color="auto"/>
            </w:tcBorders>
            <w:vAlign w:val="center"/>
          </w:tcPr>
          <w:p w14:paraId="60D1AD1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Оценка в баллах</w:t>
            </w:r>
          </w:p>
        </w:tc>
      </w:tr>
      <w:tr w:rsidR="008029AF" w:rsidRPr="008029AF" w14:paraId="66279C04" w14:textId="77777777" w:rsidTr="008029AF">
        <w:trPr>
          <w:trHeight w:val="435"/>
        </w:trPr>
        <w:tc>
          <w:tcPr>
            <w:tcW w:w="5070" w:type="dxa"/>
            <w:vMerge/>
            <w:vAlign w:val="center"/>
          </w:tcPr>
          <w:p w14:paraId="411D2FC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7BE44B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5E605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4A2D73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8029AF" w:rsidRPr="008029AF" w14:paraId="268B2A10" w14:textId="77777777" w:rsidTr="008029AF">
        <w:tc>
          <w:tcPr>
            <w:tcW w:w="5070" w:type="dxa"/>
          </w:tcPr>
          <w:p w14:paraId="18993E6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1. Бег 2 000 м (мин, с)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49FB3C3F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11,00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3266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13,00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1924743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40409DBE" w14:textId="77777777" w:rsidTr="008029AF">
        <w:tc>
          <w:tcPr>
            <w:tcW w:w="5070" w:type="dxa"/>
          </w:tcPr>
          <w:p w14:paraId="43D9779C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2. Бег на лыжах 3 км (мин, с)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8CE86A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19,00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136A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21,00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0D6A40B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3E7A4954" w14:textId="77777777" w:rsidTr="008029AF">
        <w:tc>
          <w:tcPr>
            <w:tcW w:w="5070" w:type="dxa"/>
          </w:tcPr>
          <w:p w14:paraId="09F05AE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3. Плавание 50 м (мин, с)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64DBA0A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1,00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E75D0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1,20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37EA9C4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  <w:proofErr w:type="spellEnd"/>
          </w:p>
        </w:tc>
      </w:tr>
      <w:tr w:rsidR="008029AF" w:rsidRPr="008029AF" w14:paraId="7A1C0567" w14:textId="77777777" w:rsidTr="008029AF">
        <w:tc>
          <w:tcPr>
            <w:tcW w:w="5070" w:type="dxa"/>
            <w:tcBorders>
              <w:bottom w:val="single" w:sz="4" w:space="0" w:color="auto"/>
            </w:tcBorders>
          </w:tcPr>
          <w:p w14:paraId="745BE6D1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4. Прыжки в длину с места (</w:t>
            </w:r>
            <w:proofErr w:type="gramStart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proofErr w:type="gramEnd"/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4B2CED3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B52188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71D4570A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8029AF" w:rsidRPr="008029AF" w14:paraId="48385D74" w14:textId="77777777" w:rsidTr="008029AF">
        <w:tc>
          <w:tcPr>
            <w:tcW w:w="5070" w:type="dxa"/>
            <w:tcBorders>
              <w:top w:val="single" w:sz="4" w:space="0" w:color="auto"/>
            </w:tcBorders>
          </w:tcPr>
          <w:p w14:paraId="20083A7A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5. Приседание на одной ноге, опора о стену (количество раз на каждой ноге)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76B8301C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1AA18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7FB46FF7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029AF" w:rsidRPr="008029AF" w14:paraId="06D05FDE" w14:textId="77777777" w:rsidTr="008029AF">
        <w:tc>
          <w:tcPr>
            <w:tcW w:w="5070" w:type="dxa"/>
          </w:tcPr>
          <w:p w14:paraId="3565F565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6. Силовой тест — подтягивание на низкой перекладине (количество раз)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2383FDC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AABBB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45EF4254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029AF" w:rsidRPr="008029AF" w14:paraId="0AC920A6" w14:textId="77777777" w:rsidTr="008029AF">
        <w:tc>
          <w:tcPr>
            <w:tcW w:w="5070" w:type="dxa"/>
          </w:tcPr>
          <w:p w14:paraId="02FA88D7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7. Координационный тест — челночный бег 3×10 м (с)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606054A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9B8AFE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6C300F55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</w:tc>
      </w:tr>
      <w:tr w:rsidR="008029AF" w:rsidRPr="008029AF" w14:paraId="6089E516" w14:textId="77777777" w:rsidTr="008029AF">
        <w:tc>
          <w:tcPr>
            <w:tcW w:w="5070" w:type="dxa"/>
          </w:tcPr>
          <w:p w14:paraId="60F64204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8. Бросок набивного мяча 1 кг из-за головы (м)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624F78C1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D87422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13EC050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</w:tr>
      <w:tr w:rsidR="008029AF" w:rsidRPr="008029AF" w14:paraId="44B24988" w14:textId="77777777" w:rsidTr="008029AF">
        <w:tc>
          <w:tcPr>
            <w:tcW w:w="5070" w:type="dxa"/>
          </w:tcPr>
          <w:p w14:paraId="25266D63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9. Гимнастический комплекс упражнений:</w:t>
            </w:r>
          </w:p>
          <w:p w14:paraId="4E3F3420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утренней гимнастики;</w:t>
            </w:r>
          </w:p>
          <w:p w14:paraId="69BF7C33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производственной гимнастики;</w:t>
            </w:r>
          </w:p>
          <w:p w14:paraId="720CA2CA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− релаксационной гимнастики</w:t>
            </w:r>
          </w:p>
          <w:p w14:paraId="69CE1FA8" w14:textId="77777777" w:rsidR="008029AF" w:rsidRPr="008029AF" w:rsidRDefault="008029AF" w:rsidP="008029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(из 10 баллов)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23A16F09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 9</w:t>
            </w:r>
          </w:p>
        </w:tc>
        <w:tc>
          <w:tcPr>
            <w:tcW w:w="14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2D818B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До 8</w:t>
            </w:r>
          </w:p>
        </w:tc>
        <w:tc>
          <w:tcPr>
            <w:tcW w:w="1898" w:type="dxa"/>
            <w:tcBorders>
              <w:left w:val="single" w:sz="4" w:space="0" w:color="auto"/>
            </w:tcBorders>
            <w:vAlign w:val="center"/>
          </w:tcPr>
          <w:p w14:paraId="03CF59BD" w14:textId="77777777" w:rsidR="008029AF" w:rsidRPr="008029AF" w:rsidRDefault="008029AF" w:rsidP="008029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9AF">
              <w:rPr>
                <w:rFonts w:ascii="Times New Roman" w:hAnsi="Times New Roman" w:cs="Times New Roman"/>
                <w:sz w:val="24"/>
                <w:szCs w:val="24"/>
              </w:rPr>
              <w:t>До 7,5</w:t>
            </w:r>
          </w:p>
        </w:tc>
      </w:tr>
    </w:tbl>
    <w:p w14:paraId="06BBB4C7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A12DA55" w14:textId="77777777" w:rsidR="008029AF" w:rsidRPr="008029AF" w:rsidRDefault="008029AF" w:rsidP="008029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9AF">
        <w:rPr>
          <w:rFonts w:ascii="Times New Roman" w:hAnsi="Times New Roman" w:cs="Times New Roman"/>
          <w:b/>
          <w:sz w:val="24"/>
          <w:szCs w:val="24"/>
        </w:rPr>
        <w:t>Требования к результатам обучения студентов специального учебного отделения</w:t>
      </w:r>
    </w:p>
    <w:p w14:paraId="704ED6E0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- Уметь определить уровень собственного здоровья по тестам. </w:t>
      </w:r>
    </w:p>
    <w:p w14:paraId="1B965413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Уметь составить и провести с группой комплексы упражнений утренней и производственной гимнастики.</w:t>
      </w:r>
    </w:p>
    <w:p w14:paraId="71242AC0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Овладеть элементами техники движений: релаксационных, беговых, прыжковых, ходьбы на лыжах, в плавании.</w:t>
      </w:r>
    </w:p>
    <w:p w14:paraId="1388FD64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Уметь составлять комплексы физических упражнений для восстановления работоспособности после умственного и физического утомления.</w:t>
      </w:r>
    </w:p>
    <w:p w14:paraId="096D9FB3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- Уметь применять на практике приемы массажа и самомассажа. </w:t>
      </w:r>
    </w:p>
    <w:p w14:paraId="4D945C9C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- Овладеть техникой спортивных игр по одному из избранных видов. </w:t>
      </w:r>
    </w:p>
    <w:p w14:paraId="4FB1AA8E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Повышать аэробную выносливость с использованием циклических видов спорта  (терренкура, кроссовой и лыжной подготовки).</w:t>
      </w:r>
    </w:p>
    <w:p w14:paraId="6DE8FA47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- Овладеть системой дыхательных упражнений в процессе выполнения движений  </w:t>
      </w:r>
    </w:p>
    <w:p w14:paraId="1DD656D4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для повышения работоспособности, при выполнении релаксационных упражнений.</w:t>
      </w:r>
    </w:p>
    <w:p w14:paraId="42CDBF2F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Знать состояние своего здоровья, уметь составить и провести индивидуальные занятия двигательной активности.</w:t>
      </w:r>
    </w:p>
    <w:p w14:paraId="6A2C4271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Уметь определять индивидуальную оптимальную нагрузку при занятиях физическими упражнениями. Знать основные принципы, методы и факторы ее регуляции.</w:t>
      </w:r>
    </w:p>
    <w:p w14:paraId="3EFDD71F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- Уметь выполнять упражнения: </w:t>
      </w:r>
    </w:p>
    <w:p w14:paraId="2B329395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сгибание и выпрямление </w:t>
      </w:r>
      <w:proofErr w:type="gramStart"/>
      <w:r w:rsidRPr="008029AF">
        <w:rPr>
          <w:rFonts w:ascii="Times New Roman" w:hAnsi="Times New Roman" w:cs="Times New Roman"/>
          <w:sz w:val="24"/>
          <w:szCs w:val="24"/>
        </w:rPr>
        <w:t>рук</w:t>
      </w:r>
      <w:proofErr w:type="gramEnd"/>
      <w:r w:rsidRPr="008029AF">
        <w:rPr>
          <w:rFonts w:ascii="Times New Roman" w:hAnsi="Times New Roman" w:cs="Times New Roman"/>
          <w:sz w:val="24"/>
          <w:szCs w:val="24"/>
        </w:rPr>
        <w:t xml:space="preserve"> в упоре лежа (для девушек — руки на опоре  − высотой до 50 см); </w:t>
      </w:r>
    </w:p>
    <w:p w14:paraId="4E54945E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подтягивание на перекладине (юноши);</w:t>
      </w:r>
    </w:p>
    <w:p w14:paraId="1DCCC0CD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 − поднимание туловища (сед) из </w:t>
      </w:r>
      <w:proofErr w:type="gramStart"/>
      <w:r w:rsidRPr="008029AF">
        <w:rPr>
          <w:rFonts w:ascii="Times New Roman" w:hAnsi="Times New Roman" w:cs="Times New Roman"/>
          <w:sz w:val="24"/>
          <w:szCs w:val="24"/>
        </w:rPr>
        <w:t>положения</w:t>
      </w:r>
      <w:proofErr w:type="gramEnd"/>
      <w:r w:rsidRPr="008029AF">
        <w:rPr>
          <w:rFonts w:ascii="Times New Roman" w:hAnsi="Times New Roman" w:cs="Times New Roman"/>
          <w:sz w:val="24"/>
          <w:szCs w:val="24"/>
        </w:rPr>
        <w:t xml:space="preserve"> лежа на спине, руки за головой, </w:t>
      </w:r>
    </w:p>
    <w:p w14:paraId="530D4C77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 − ноги закреплены (девушки)</w:t>
      </w:r>
      <w:proofErr w:type="gramStart"/>
      <w:r w:rsidRPr="008029AF">
        <w:rPr>
          <w:rFonts w:ascii="Times New Roman" w:hAnsi="Times New Roman" w:cs="Times New Roman"/>
          <w:sz w:val="24"/>
          <w:szCs w:val="24"/>
        </w:rPr>
        <w:t>;п</w:t>
      </w:r>
      <w:proofErr w:type="gramEnd"/>
      <w:r w:rsidRPr="008029AF">
        <w:rPr>
          <w:rFonts w:ascii="Times New Roman" w:hAnsi="Times New Roman" w:cs="Times New Roman"/>
          <w:sz w:val="24"/>
          <w:szCs w:val="24"/>
        </w:rPr>
        <w:t xml:space="preserve">рыжки в длину с места; </w:t>
      </w:r>
    </w:p>
    <w:p w14:paraId="403B62D2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− бег 100 м; </w:t>
      </w:r>
    </w:p>
    <w:p w14:paraId="414AFA37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 xml:space="preserve">− бег: юноши — 3 км, девушки — 2 км (без учета времени); </w:t>
      </w:r>
    </w:p>
    <w:p w14:paraId="746DE758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− тест Купера — 12-минутное передвижение;</w:t>
      </w:r>
    </w:p>
    <w:p w14:paraId="3751133B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плавание — 50 м (без учета времени); −</w:t>
      </w:r>
    </w:p>
    <w:p w14:paraId="3C5B8671" w14:textId="77777777" w:rsidR="008029AF" w:rsidRPr="008029AF" w:rsidRDefault="008029AF" w:rsidP="008029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029AF">
        <w:rPr>
          <w:rFonts w:ascii="Times New Roman" w:hAnsi="Times New Roman" w:cs="Times New Roman"/>
          <w:sz w:val="24"/>
          <w:szCs w:val="24"/>
        </w:rPr>
        <w:t>- бег на лыжах: юноши — 3 км, девушки — 2 км (без учета времени).</w:t>
      </w:r>
    </w:p>
    <w:p w14:paraId="1E4165E2" w14:textId="77777777" w:rsidR="007C6C4D" w:rsidRPr="008029AF" w:rsidRDefault="007C6C4D" w:rsidP="008029AF">
      <w:pPr>
        <w:ind w:firstLine="708"/>
        <w:rPr>
          <w:rFonts w:ascii="Times New Roman" w:hAnsi="Times New Roman" w:cs="Times New Roman"/>
          <w:sz w:val="24"/>
          <w:szCs w:val="24"/>
        </w:rPr>
      </w:pPr>
    </w:p>
    <w:sectPr w:rsidR="007C6C4D" w:rsidRPr="008029AF" w:rsidSect="006B517E">
      <w:pgSz w:w="11906" w:h="16838"/>
      <w:pgMar w:top="567" w:right="707" w:bottom="284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4F1A0D" w14:textId="77777777" w:rsidR="00DD26AF" w:rsidRDefault="00DD26AF" w:rsidP="006C041E">
      <w:pPr>
        <w:spacing w:after="0" w:line="240" w:lineRule="auto"/>
      </w:pPr>
      <w:r>
        <w:separator/>
      </w:r>
    </w:p>
  </w:endnote>
  <w:endnote w:type="continuationSeparator" w:id="0">
    <w:p w14:paraId="348272B6" w14:textId="77777777" w:rsidR="00DD26AF" w:rsidRDefault="00DD26AF" w:rsidP="006C04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choolBookCSanPin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10563"/>
      <w:docPartObj>
        <w:docPartGallery w:val="Page Numbers (Bottom of Page)"/>
        <w:docPartUnique/>
      </w:docPartObj>
    </w:sdtPr>
    <w:sdtEndPr/>
    <w:sdtContent>
      <w:p w14:paraId="31B98202" w14:textId="77777777" w:rsidR="002356BE" w:rsidRDefault="002356BE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2D63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14:paraId="34BD52B4" w14:textId="77777777" w:rsidR="002356BE" w:rsidRDefault="002356B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29C2D1" w14:textId="77777777" w:rsidR="00DD26AF" w:rsidRDefault="00DD26AF" w:rsidP="006C041E">
      <w:pPr>
        <w:spacing w:after="0" w:line="240" w:lineRule="auto"/>
      </w:pPr>
      <w:r>
        <w:separator/>
      </w:r>
    </w:p>
  </w:footnote>
  <w:footnote w:type="continuationSeparator" w:id="0">
    <w:p w14:paraId="68B220D7" w14:textId="77777777" w:rsidR="00DD26AF" w:rsidRDefault="00DD26AF" w:rsidP="006C04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2"/>
    <w:lvl w:ilvl="0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cs="Symbol"/>
      </w:rPr>
    </w:lvl>
  </w:abstractNum>
  <w:abstractNum w:abstractNumId="1">
    <w:nsid w:val="00000004"/>
    <w:multiLevelType w:val="singleLevel"/>
    <w:tmpl w:val="0000000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2">
    <w:nsid w:val="00000005"/>
    <w:multiLevelType w:val="singleLevel"/>
    <w:tmpl w:val="00000005"/>
    <w:name w:val="WW8Num1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3">
    <w:nsid w:val="00000006"/>
    <w:multiLevelType w:val="singleLevel"/>
    <w:tmpl w:val="00000006"/>
    <w:name w:val="WW8Num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4">
    <w:nsid w:val="01E13E33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5514" w:hanging="432"/>
      </w:pPr>
    </w:lvl>
    <w:lvl w:ilvl="1">
      <w:start w:val="1"/>
      <w:numFmt w:val="decimal"/>
      <w:pStyle w:val="2"/>
      <w:lvlText w:val="%1.%2"/>
      <w:lvlJc w:val="left"/>
      <w:pPr>
        <w:ind w:left="5658" w:hanging="576"/>
      </w:pPr>
    </w:lvl>
    <w:lvl w:ilvl="2">
      <w:start w:val="1"/>
      <w:numFmt w:val="decimal"/>
      <w:pStyle w:val="3"/>
      <w:lvlText w:val="%1.%2.%3"/>
      <w:lvlJc w:val="left"/>
      <w:pPr>
        <w:ind w:left="5802" w:hanging="720"/>
      </w:pPr>
    </w:lvl>
    <w:lvl w:ilvl="3">
      <w:start w:val="1"/>
      <w:numFmt w:val="decimal"/>
      <w:pStyle w:val="4"/>
      <w:lvlText w:val="%1.%2.%3.%4"/>
      <w:lvlJc w:val="left"/>
      <w:pPr>
        <w:ind w:left="5946" w:hanging="864"/>
      </w:pPr>
    </w:lvl>
    <w:lvl w:ilvl="4">
      <w:start w:val="1"/>
      <w:numFmt w:val="decimal"/>
      <w:pStyle w:val="5"/>
      <w:lvlText w:val="%1.%2.%3.%4.%5"/>
      <w:lvlJc w:val="left"/>
      <w:pPr>
        <w:ind w:left="6090" w:hanging="1008"/>
      </w:pPr>
    </w:lvl>
    <w:lvl w:ilvl="5">
      <w:start w:val="1"/>
      <w:numFmt w:val="decimal"/>
      <w:pStyle w:val="6"/>
      <w:lvlText w:val="%1.%2.%3.%4.%5.%6"/>
      <w:lvlJc w:val="left"/>
      <w:pPr>
        <w:ind w:left="6234" w:hanging="1152"/>
      </w:pPr>
    </w:lvl>
    <w:lvl w:ilvl="6">
      <w:start w:val="1"/>
      <w:numFmt w:val="decimal"/>
      <w:pStyle w:val="7"/>
      <w:lvlText w:val="%1.%2.%3.%4.%5.%6.%7"/>
      <w:lvlJc w:val="left"/>
      <w:pPr>
        <w:ind w:left="6378" w:hanging="1296"/>
      </w:pPr>
    </w:lvl>
    <w:lvl w:ilvl="7">
      <w:start w:val="1"/>
      <w:numFmt w:val="decimal"/>
      <w:pStyle w:val="8"/>
      <w:lvlText w:val="%1.%2.%3.%4.%5.%6.%7.%8"/>
      <w:lvlJc w:val="left"/>
      <w:pPr>
        <w:ind w:left="6522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6666" w:hanging="1584"/>
      </w:pPr>
    </w:lvl>
  </w:abstractNum>
  <w:abstractNum w:abstractNumId="5">
    <w:nsid w:val="114E1735"/>
    <w:multiLevelType w:val="multilevel"/>
    <w:tmpl w:val="DEE44C5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6">
    <w:nsid w:val="11E47B7B"/>
    <w:multiLevelType w:val="hybridMultilevel"/>
    <w:tmpl w:val="0C765136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  <w:bCs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2FE4184"/>
    <w:multiLevelType w:val="multilevel"/>
    <w:tmpl w:val="6FF20626"/>
    <w:lvl w:ilvl="0">
      <w:start w:val="4"/>
      <w:numFmt w:val="decimal"/>
      <w:lvlText w:val="%1........"/>
      <w:lvlJc w:val="left"/>
      <w:pPr>
        <w:ind w:left="2520" w:hanging="2520"/>
      </w:pPr>
      <w:rPr>
        <w:rFonts w:hint="default"/>
      </w:r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none"/>
      <w:lvlText w:val=""/>
      <w:lvlJc w:val="left"/>
      <w:pPr>
        <w:tabs>
          <w:tab w:val="num" w:pos="360"/>
        </w:tabs>
      </w:p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decimal"/>
      <w:lvlText w:val="%1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4606CC6"/>
    <w:multiLevelType w:val="hybridMultilevel"/>
    <w:tmpl w:val="4AA40482"/>
    <w:lvl w:ilvl="0" w:tplc="642A2E8E">
      <w:start w:val="5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9">
    <w:nsid w:val="1BC476F8"/>
    <w:multiLevelType w:val="hybridMultilevel"/>
    <w:tmpl w:val="39222E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C65C88"/>
    <w:multiLevelType w:val="hybridMultilevel"/>
    <w:tmpl w:val="76EE10C0"/>
    <w:lvl w:ilvl="0" w:tplc="E8385AE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351746"/>
    <w:multiLevelType w:val="hybridMultilevel"/>
    <w:tmpl w:val="B34295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FC495E"/>
    <w:multiLevelType w:val="hybridMultilevel"/>
    <w:tmpl w:val="26D40F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AD004D"/>
    <w:multiLevelType w:val="hybridMultilevel"/>
    <w:tmpl w:val="0450BB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B90440"/>
    <w:multiLevelType w:val="hybridMultilevel"/>
    <w:tmpl w:val="888E4D32"/>
    <w:lvl w:ilvl="0" w:tplc="E74C0EB4">
      <w:start w:val="1"/>
      <w:numFmt w:val="decimal"/>
      <w:lvlText w:val="%1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2AE00AF"/>
    <w:multiLevelType w:val="hybridMultilevel"/>
    <w:tmpl w:val="CDA0E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A73AF5"/>
    <w:multiLevelType w:val="hybridMultilevel"/>
    <w:tmpl w:val="0CF8F3B4"/>
    <w:lvl w:ilvl="0" w:tplc="04190001">
      <w:start w:val="1"/>
      <w:numFmt w:val="bullet"/>
      <w:lvlText w:val=""/>
      <w:lvlJc w:val="left"/>
      <w:pPr>
        <w:ind w:left="85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0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7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4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11" w:hanging="360"/>
      </w:pPr>
      <w:rPr>
        <w:rFonts w:ascii="Wingdings" w:hAnsi="Wingdings" w:cs="Wingdings" w:hint="default"/>
      </w:rPr>
    </w:lvl>
  </w:abstractNum>
  <w:abstractNum w:abstractNumId="17">
    <w:nsid w:val="384907B5"/>
    <w:multiLevelType w:val="hybridMultilevel"/>
    <w:tmpl w:val="AA5C20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747111"/>
    <w:multiLevelType w:val="hybridMultilevel"/>
    <w:tmpl w:val="CA4671C0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9">
    <w:nsid w:val="3FBE1238"/>
    <w:multiLevelType w:val="hybridMultilevel"/>
    <w:tmpl w:val="683AFBD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0">
    <w:nsid w:val="40AF2D8B"/>
    <w:multiLevelType w:val="singleLevel"/>
    <w:tmpl w:val="A562208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42B0292A"/>
    <w:multiLevelType w:val="multilevel"/>
    <w:tmpl w:val="11729F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2794" w:hanging="1365"/>
      </w:pPr>
      <w:rPr>
        <w:rFonts w:hint="default"/>
        <w:b/>
      </w:rPr>
    </w:lvl>
    <w:lvl w:ilvl="2">
      <w:start w:val="1"/>
      <w:numFmt w:val="decimalZero"/>
      <w:isLgl/>
      <w:lvlText w:val="%1.%2.%3."/>
      <w:lvlJc w:val="left"/>
      <w:pPr>
        <w:ind w:left="3863" w:hanging="1365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4932" w:hanging="1365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6001" w:hanging="1365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7145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8574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9643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1072" w:hanging="2160"/>
      </w:pPr>
      <w:rPr>
        <w:rFonts w:hint="default"/>
        <w:b/>
      </w:rPr>
    </w:lvl>
  </w:abstractNum>
  <w:abstractNum w:abstractNumId="22">
    <w:nsid w:val="43EA3D20"/>
    <w:multiLevelType w:val="multilevel"/>
    <w:tmpl w:val="7010B588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3">
    <w:nsid w:val="49BC02AC"/>
    <w:multiLevelType w:val="singleLevel"/>
    <w:tmpl w:val="A562208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4B274EF1"/>
    <w:multiLevelType w:val="hybridMultilevel"/>
    <w:tmpl w:val="90AEC90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BA42354"/>
    <w:multiLevelType w:val="hybridMultilevel"/>
    <w:tmpl w:val="1A72D6E8"/>
    <w:lvl w:ilvl="0" w:tplc="0419000B">
      <w:start w:val="1"/>
      <w:numFmt w:val="bullet"/>
      <w:lvlText w:val=""/>
      <w:lvlJc w:val="left"/>
      <w:pPr>
        <w:ind w:left="84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26">
    <w:nsid w:val="53B20F33"/>
    <w:multiLevelType w:val="hybridMultilevel"/>
    <w:tmpl w:val="71C6380E"/>
    <w:lvl w:ilvl="0" w:tplc="37B8066C">
      <w:start w:val="1"/>
      <w:numFmt w:val="bullet"/>
      <w:lvlText w:val=""/>
      <w:lvlJc w:val="left"/>
      <w:pPr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7">
    <w:nsid w:val="58075A29"/>
    <w:multiLevelType w:val="hybridMultilevel"/>
    <w:tmpl w:val="4D7E4B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9D33026"/>
    <w:multiLevelType w:val="hybridMultilevel"/>
    <w:tmpl w:val="17F20182"/>
    <w:lvl w:ilvl="0" w:tplc="5D0AAF72">
      <w:start w:val="1"/>
      <w:numFmt w:val="decimal"/>
      <w:lvlText w:val="%1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6C39D3"/>
    <w:multiLevelType w:val="hybridMultilevel"/>
    <w:tmpl w:val="3CEEF49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30">
    <w:nsid w:val="6D3B3097"/>
    <w:multiLevelType w:val="singleLevel"/>
    <w:tmpl w:val="A562208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>
    <w:nsid w:val="72D071D3"/>
    <w:multiLevelType w:val="hybridMultilevel"/>
    <w:tmpl w:val="05B69B2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>
    <w:nsid w:val="7E457420"/>
    <w:multiLevelType w:val="hybridMultilevel"/>
    <w:tmpl w:val="9E9A12AC"/>
    <w:lvl w:ilvl="0" w:tplc="37B8066C">
      <w:start w:val="1"/>
      <w:numFmt w:val="bullet"/>
      <w:lvlText w:val=""/>
      <w:lvlJc w:val="left"/>
      <w:pPr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num w:numId="1">
    <w:abstractNumId w:val="4"/>
  </w:num>
  <w:num w:numId="2">
    <w:abstractNumId w:val="7"/>
  </w:num>
  <w:num w:numId="3">
    <w:abstractNumId w:val="11"/>
  </w:num>
  <w:num w:numId="4">
    <w:abstractNumId w:val="8"/>
  </w:num>
  <w:num w:numId="5">
    <w:abstractNumId w:val="6"/>
  </w:num>
  <w:num w:numId="6">
    <w:abstractNumId w:val="16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6"/>
  </w:num>
  <w:num w:numId="13">
    <w:abstractNumId w:val="32"/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29"/>
  </w:num>
  <w:num w:numId="17">
    <w:abstractNumId w:val="3"/>
  </w:num>
  <w:num w:numId="18">
    <w:abstractNumId w:val="1"/>
  </w:num>
  <w:num w:numId="19">
    <w:abstractNumId w:val="12"/>
  </w:num>
  <w:num w:numId="20">
    <w:abstractNumId w:val="17"/>
  </w:num>
  <w:num w:numId="21">
    <w:abstractNumId w:val="22"/>
  </w:num>
  <w:num w:numId="22">
    <w:abstractNumId w:val="30"/>
  </w:num>
  <w:num w:numId="23">
    <w:abstractNumId w:val="23"/>
  </w:num>
  <w:num w:numId="24">
    <w:abstractNumId w:val="20"/>
  </w:num>
  <w:num w:numId="25">
    <w:abstractNumId w:val="15"/>
  </w:num>
  <w:num w:numId="26">
    <w:abstractNumId w:val="5"/>
  </w:num>
  <w:num w:numId="27">
    <w:abstractNumId w:val="31"/>
  </w:num>
  <w:num w:numId="28">
    <w:abstractNumId w:val="18"/>
  </w:num>
  <w:num w:numId="29">
    <w:abstractNumId w:val="27"/>
  </w:num>
  <w:num w:numId="30">
    <w:abstractNumId w:val="0"/>
  </w:num>
  <w:num w:numId="31">
    <w:abstractNumId w:val="2"/>
  </w:num>
  <w:num w:numId="32">
    <w:abstractNumId w:val="2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>
    <w:abstractNumId w:val="3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6">
    <w:abstractNumId w:val="3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7">
    <w:abstractNumId w:val="28"/>
  </w:num>
  <w:num w:numId="38">
    <w:abstractNumId w:val="25"/>
  </w:num>
  <w:num w:numId="39">
    <w:abstractNumId w:val="24"/>
  </w:num>
  <w:num w:numId="40">
    <w:abstractNumId w:val="21"/>
  </w:num>
  <w:num w:numId="41">
    <w:abstractNumId w:val="10"/>
  </w:num>
  <w:num w:numId="42">
    <w:abstractNumId w:val="9"/>
  </w:num>
  <w:num w:numId="4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03718"/>
    <w:rsid w:val="0003438D"/>
    <w:rsid w:val="00034D0C"/>
    <w:rsid w:val="00046C1C"/>
    <w:rsid w:val="00050AE9"/>
    <w:rsid w:val="00066ED4"/>
    <w:rsid w:val="000723C0"/>
    <w:rsid w:val="00092EEF"/>
    <w:rsid w:val="000A18BE"/>
    <w:rsid w:val="000A2627"/>
    <w:rsid w:val="000A67BC"/>
    <w:rsid w:val="000A6DD5"/>
    <w:rsid w:val="000C20BE"/>
    <w:rsid w:val="000C2E6F"/>
    <w:rsid w:val="000C69A5"/>
    <w:rsid w:val="000E1275"/>
    <w:rsid w:val="000E3610"/>
    <w:rsid w:val="000F3918"/>
    <w:rsid w:val="00104AAD"/>
    <w:rsid w:val="0011006E"/>
    <w:rsid w:val="00126492"/>
    <w:rsid w:val="001600C2"/>
    <w:rsid w:val="00161576"/>
    <w:rsid w:val="00165CB8"/>
    <w:rsid w:val="00177127"/>
    <w:rsid w:val="0018721F"/>
    <w:rsid w:val="00191F03"/>
    <w:rsid w:val="001D1B95"/>
    <w:rsid w:val="001D262D"/>
    <w:rsid w:val="001E4374"/>
    <w:rsid w:val="00220417"/>
    <w:rsid w:val="002356BE"/>
    <w:rsid w:val="002400D5"/>
    <w:rsid w:val="00257D18"/>
    <w:rsid w:val="002603E6"/>
    <w:rsid w:val="002644A8"/>
    <w:rsid w:val="002658E9"/>
    <w:rsid w:val="0027210F"/>
    <w:rsid w:val="002763D1"/>
    <w:rsid w:val="00285CD0"/>
    <w:rsid w:val="00286CE1"/>
    <w:rsid w:val="00291F60"/>
    <w:rsid w:val="0029214C"/>
    <w:rsid w:val="002947D3"/>
    <w:rsid w:val="002C2396"/>
    <w:rsid w:val="002C4B16"/>
    <w:rsid w:val="002C58D3"/>
    <w:rsid w:val="002C5A31"/>
    <w:rsid w:val="002C7565"/>
    <w:rsid w:val="002D0893"/>
    <w:rsid w:val="002D15F7"/>
    <w:rsid w:val="002D75E4"/>
    <w:rsid w:val="002E1CD9"/>
    <w:rsid w:val="00301180"/>
    <w:rsid w:val="00321614"/>
    <w:rsid w:val="003233BF"/>
    <w:rsid w:val="00326BC8"/>
    <w:rsid w:val="003313F1"/>
    <w:rsid w:val="00336F0C"/>
    <w:rsid w:val="00343CF8"/>
    <w:rsid w:val="00363768"/>
    <w:rsid w:val="00364A12"/>
    <w:rsid w:val="00391F01"/>
    <w:rsid w:val="00392D57"/>
    <w:rsid w:val="003A7C17"/>
    <w:rsid w:val="003B1DAE"/>
    <w:rsid w:val="003C028C"/>
    <w:rsid w:val="003D1957"/>
    <w:rsid w:val="003D5AEA"/>
    <w:rsid w:val="003E6186"/>
    <w:rsid w:val="003E71A9"/>
    <w:rsid w:val="0040277D"/>
    <w:rsid w:val="0040369D"/>
    <w:rsid w:val="004063E0"/>
    <w:rsid w:val="004215DF"/>
    <w:rsid w:val="00447500"/>
    <w:rsid w:val="00471497"/>
    <w:rsid w:val="00483404"/>
    <w:rsid w:val="004D39AE"/>
    <w:rsid w:val="004E09D1"/>
    <w:rsid w:val="004E36D7"/>
    <w:rsid w:val="004E6450"/>
    <w:rsid w:val="004F21F9"/>
    <w:rsid w:val="004F4C0B"/>
    <w:rsid w:val="005158FB"/>
    <w:rsid w:val="005165F5"/>
    <w:rsid w:val="0051782E"/>
    <w:rsid w:val="0052220D"/>
    <w:rsid w:val="00545795"/>
    <w:rsid w:val="00576D69"/>
    <w:rsid w:val="00584AC1"/>
    <w:rsid w:val="00587CFF"/>
    <w:rsid w:val="00597BFD"/>
    <w:rsid w:val="005B22FB"/>
    <w:rsid w:val="005C3330"/>
    <w:rsid w:val="005C69B1"/>
    <w:rsid w:val="005D0071"/>
    <w:rsid w:val="006037A1"/>
    <w:rsid w:val="006072A1"/>
    <w:rsid w:val="006364DF"/>
    <w:rsid w:val="006436B2"/>
    <w:rsid w:val="00657CAD"/>
    <w:rsid w:val="00672FB0"/>
    <w:rsid w:val="006B21E8"/>
    <w:rsid w:val="006B2D63"/>
    <w:rsid w:val="006B517E"/>
    <w:rsid w:val="006C041E"/>
    <w:rsid w:val="006C3FCE"/>
    <w:rsid w:val="006C73AF"/>
    <w:rsid w:val="006D12E3"/>
    <w:rsid w:val="006D549F"/>
    <w:rsid w:val="007067BD"/>
    <w:rsid w:val="00717AB0"/>
    <w:rsid w:val="00756B38"/>
    <w:rsid w:val="0076213C"/>
    <w:rsid w:val="00770260"/>
    <w:rsid w:val="00776419"/>
    <w:rsid w:val="00797519"/>
    <w:rsid w:val="007A029A"/>
    <w:rsid w:val="007A112C"/>
    <w:rsid w:val="007B10CC"/>
    <w:rsid w:val="007C2471"/>
    <w:rsid w:val="007C4A0E"/>
    <w:rsid w:val="007C6C4D"/>
    <w:rsid w:val="007D350E"/>
    <w:rsid w:val="008029AF"/>
    <w:rsid w:val="00824AF3"/>
    <w:rsid w:val="00843513"/>
    <w:rsid w:val="0084621B"/>
    <w:rsid w:val="008517D5"/>
    <w:rsid w:val="00860D56"/>
    <w:rsid w:val="00874138"/>
    <w:rsid w:val="00884F8B"/>
    <w:rsid w:val="008863CA"/>
    <w:rsid w:val="00893845"/>
    <w:rsid w:val="008A6CEC"/>
    <w:rsid w:val="008D5619"/>
    <w:rsid w:val="008D5C3A"/>
    <w:rsid w:val="008D729F"/>
    <w:rsid w:val="008E2F44"/>
    <w:rsid w:val="009054B9"/>
    <w:rsid w:val="00912072"/>
    <w:rsid w:val="00916F58"/>
    <w:rsid w:val="00923219"/>
    <w:rsid w:val="00924873"/>
    <w:rsid w:val="00927141"/>
    <w:rsid w:val="00935CFB"/>
    <w:rsid w:val="0094112A"/>
    <w:rsid w:val="00952533"/>
    <w:rsid w:val="009568A5"/>
    <w:rsid w:val="009623BA"/>
    <w:rsid w:val="00967C63"/>
    <w:rsid w:val="00980E08"/>
    <w:rsid w:val="00985852"/>
    <w:rsid w:val="009A2D10"/>
    <w:rsid w:val="009B3343"/>
    <w:rsid w:val="009C3E4C"/>
    <w:rsid w:val="009C5A3F"/>
    <w:rsid w:val="009D1B83"/>
    <w:rsid w:val="009D2F9F"/>
    <w:rsid w:val="009E7ED9"/>
    <w:rsid w:val="009F33BB"/>
    <w:rsid w:val="00A121B3"/>
    <w:rsid w:val="00A2041B"/>
    <w:rsid w:val="00A25805"/>
    <w:rsid w:val="00A272A5"/>
    <w:rsid w:val="00A30638"/>
    <w:rsid w:val="00A3128B"/>
    <w:rsid w:val="00A43FC1"/>
    <w:rsid w:val="00A53B15"/>
    <w:rsid w:val="00A55BF8"/>
    <w:rsid w:val="00A761C6"/>
    <w:rsid w:val="00A87660"/>
    <w:rsid w:val="00AE1F1F"/>
    <w:rsid w:val="00AE7E9E"/>
    <w:rsid w:val="00AF206A"/>
    <w:rsid w:val="00AF3FBA"/>
    <w:rsid w:val="00B01445"/>
    <w:rsid w:val="00B258F4"/>
    <w:rsid w:val="00B306A6"/>
    <w:rsid w:val="00B35D85"/>
    <w:rsid w:val="00B50E06"/>
    <w:rsid w:val="00B86F61"/>
    <w:rsid w:val="00B93CF6"/>
    <w:rsid w:val="00BA32D3"/>
    <w:rsid w:val="00BA5277"/>
    <w:rsid w:val="00BA77B2"/>
    <w:rsid w:val="00BB2C72"/>
    <w:rsid w:val="00BB67C9"/>
    <w:rsid w:val="00BC1D2E"/>
    <w:rsid w:val="00BE469C"/>
    <w:rsid w:val="00C05603"/>
    <w:rsid w:val="00C4568E"/>
    <w:rsid w:val="00C52821"/>
    <w:rsid w:val="00C528DF"/>
    <w:rsid w:val="00C66334"/>
    <w:rsid w:val="00C67788"/>
    <w:rsid w:val="00C72B7A"/>
    <w:rsid w:val="00C86951"/>
    <w:rsid w:val="00CA09E6"/>
    <w:rsid w:val="00CA1493"/>
    <w:rsid w:val="00CA553E"/>
    <w:rsid w:val="00CC2456"/>
    <w:rsid w:val="00CD5659"/>
    <w:rsid w:val="00CD60F0"/>
    <w:rsid w:val="00D03718"/>
    <w:rsid w:val="00D10D16"/>
    <w:rsid w:val="00D12096"/>
    <w:rsid w:val="00D170E2"/>
    <w:rsid w:val="00D200E2"/>
    <w:rsid w:val="00D225BF"/>
    <w:rsid w:val="00D57891"/>
    <w:rsid w:val="00D644B6"/>
    <w:rsid w:val="00D64A05"/>
    <w:rsid w:val="00D752AC"/>
    <w:rsid w:val="00D80012"/>
    <w:rsid w:val="00D90139"/>
    <w:rsid w:val="00D91A6C"/>
    <w:rsid w:val="00DA6359"/>
    <w:rsid w:val="00DD26AF"/>
    <w:rsid w:val="00DE0E64"/>
    <w:rsid w:val="00DF4245"/>
    <w:rsid w:val="00DF7AB0"/>
    <w:rsid w:val="00E01993"/>
    <w:rsid w:val="00E029D2"/>
    <w:rsid w:val="00E03E83"/>
    <w:rsid w:val="00E050ED"/>
    <w:rsid w:val="00E07654"/>
    <w:rsid w:val="00E10FB4"/>
    <w:rsid w:val="00E1410A"/>
    <w:rsid w:val="00E21884"/>
    <w:rsid w:val="00E44392"/>
    <w:rsid w:val="00E51437"/>
    <w:rsid w:val="00E62E05"/>
    <w:rsid w:val="00E815AE"/>
    <w:rsid w:val="00E91168"/>
    <w:rsid w:val="00E91A41"/>
    <w:rsid w:val="00EA7184"/>
    <w:rsid w:val="00EB54CC"/>
    <w:rsid w:val="00EB7E9A"/>
    <w:rsid w:val="00EC07F3"/>
    <w:rsid w:val="00EC0890"/>
    <w:rsid w:val="00EC2FB2"/>
    <w:rsid w:val="00EE6923"/>
    <w:rsid w:val="00EE724A"/>
    <w:rsid w:val="00EF5887"/>
    <w:rsid w:val="00EF7C25"/>
    <w:rsid w:val="00F00788"/>
    <w:rsid w:val="00F12808"/>
    <w:rsid w:val="00F23D1C"/>
    <w:rsid w:val="00F251BF"/>
    <w:rsid w:val="00F27945"/>
    <w:rsid w:val="00F31B36"/>
    <w:rsid w:val="00F44DFF"/>
    <w:rsid w:val="00F45854"/>
    <w:rsid w:val="00F65199"/>
    <w:rsid w:val="00F731D4"/>
    <w:rsid w:val="00F76727"/>
    <w:rsid w:val="00F914A8"/>
    <w:rsid w:val="00F918A1"/>
    <w:rsid w:val="00FB231A"/>
    <w:rsid w:val="00FC11B8"/>
    <w:rsid w:val="00FC3EAE"/>
    <w:rsid w:val="00FC42F5"/>
    <w:rsid w:val="00FC565F"/>
    <w:rsid w:val="00FD0FF5"/>
    <w:rsid w:val="00FE3125"/>
    <w:rsid w:val="00FF28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2ED8D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14C"/>
  </w:style>
  <w:style w:type="paragraph" w:styleId="1">
    <w:name w:val="heading 1"/>
    <w:basedOn w:val="a"/>
    <w:next w:val="a"/>
    <w:link w:val="10"/>
    <w:uiPriority w:val="99"/>
    <w:qFormat/>
    <w:rsid w:val="00D03718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28"/>
      <w:sz w:val="28"/>
      <w:szCs w:val="28"/>
      <w:lang w:eastAsia="en-US"/>
    </w:rPr>
  </w:style>
  <w:style w:type="paragraph" w:styleId="2">
    <w:name w:val="heading 2"/>
    <w:basedOn w:val="a"/>
    <w:next w:val="a"/>
    <w:link w:val="20"/>
    <w:qFormat/>
    <w:rsid w:val="00D03718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qFormat/>
    <w:rsid w:val="00D03718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qFormat/>
    <w:rsid w:val="00D03718"/>
    <w:pPr>
      <w:keepNext/>
      <w:numPr>
        <w:ilvl w:val="3"/>
        <w:numId w:val="1"/>
      </w:numPr>
      <w:spacing w:after="0" w:line="240" w:lineRule="auto"/>
      <w:outlineLvl w:val="3"/>
    </w:pPr>
    <w:rPr>
      <w:rFonts w:ascii="Times New Roman" w:eastAsia="Times New Roman" w:hAnsi="Times New Roman" w:cs="Times New Roman"/>
      <w:sz w:val="32"/>
      <w:szCs w:val="32"/>
      <w:lang w:eastAsia="en-US"/>
    </w:rPr>
  </w:style>
  <w:style w:type="paragraph" w:styleId="5">
    <w:name w:val="heading 5"/>
    <w:basedOn w:val="a"/>
    <w:next w:val="a"/>
    <w:link w:val="50"/>
    <w:qFormat/>
    <w:rsid w:val="00D03718"/>
    <w:pPr>
      <w:keepNext/>
      <w:numPr>
        <w:ilvl w:val="4"/>
        <w:numId w:val="1"/>
      </w:numPr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6">
    <w:name w:val="heading 6"/>
    <w:basedOn w:val="a"/>
    <w:next w:val="a"/>
    <w:link w:val="60"/>
    <w:qFormat/>
    <w:rsid w:val="00D03718"/>
    <w:pPr>
      <w:keepNext/>
      <w:numPr>
        <w:ilvl w:val="5"/>
        <w:numId w:val="1"/>
      </w:numPr>
      <w:spacing w:after="0" w:line="240" w:lineRule="auto"/>
      <w:ind w:right="-289"/>
      <w:jc w:val="center"/>
      <w:outlineLvl w:val="5"/>
    </w:pPr>
    <w:rPr>
      <w:rFonts w:ascii="Times New Roman" w:eastAsia="Times New Roman" w:hAnsi="Times New Roman" w:cs="Times New Roman"/>
      <w:b/>
      <w:bCs/>
      <w:sz w:val="32"/>
      <w:szCs w:val="32"/>
      <w:lang w:eastAsia="en-US"/>
    </w:rPr>
  </w:style>
  <w:style w:type="paragraph" w:styleId="7">
    <w:name w:val="heading 7"/>
    <w:basedOn w:val="a"/>
    <w:next w:val="a"/>
    <w:link w:val="70"/>
    <w:qFormat/>
    <w:rsid w:val="00D03718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8">
    <w:name w:val="heading 8"/>
    <w:basedOn w:val="a"/>
    <w:next w:val="a"/>
    <w:link w:val="80"/>
    <w:qFormat/>
    <w:rsid w:val="00D03718"/>
    <w:pPr>
      <w:keepNext/>
      <w:numPr>
        <w:ilvl w:val="7"/>
        <w:numId w:val="1"/>
      </w:numPr>
      <w:spacing w:after="0" w:line="240" w:lineRule="auto"/>
      <w:ind w:right="-289"/>
      <w:jc w:val="center"/>
      <w:outlineLvl w:val="7"/>
    </w:pPr>
    <w:rPr>
      <w:rFonts w:ascii="Times New Roman" w:eastAsia="Times New Roman" w:hAnsi="Times New Roman" w:cs="Times New Roman"/>
      <w:sz w:val="32"/>
      <w:szCs w:val="32"/>
      <w:lang w:eastAsia="en-US"/>
    </w:rPr>
  </w:style>
  <w:style w:type="paragraph" w:styleId="9">
    <w:name w:val="heading 9"/>
    <w:basedOn w:val="a"/>
    <w:next w:val="a"/>
    <w:link w:val="90"/>
    <w:qFormat/>
    <w:rsid w:val="00D03718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D03718"/>
    <w:rPr>
      <w:rFonts w:ascii="Arial" w:eastAsia="Times New Roman" w:hAnsi="Arial" w:cs="Arial"/>
      <w:b/>
      <w:bCs/>
      <w:kern w:val="28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rsid w:val="00D03718"/>
    <w:rPr>
      <w:rFonts w:ascii="Arial" w:eastAsia="Times New Roman" w:hAnsi="Arial" w:cs="Arial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D03718"/>
    <w:rPr>
      <w:rFonts w:ascii="Arial" w:eastAsia="Times New Roman" w:hAnsi="Arial" w:cs="Arial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rsid w:val="00D03718"/>
    <w:rPr>
      <w:rFonts w:ascii="Times New Roman" w:eastAsia="Times New Roman" w:hAnsi="Times New Roman" w:cs="Times New Roman"/>
      <w:sz w:val="32"/>
      <w:szCs w:val="32"/>
      <w:lang w:eastAsia="en-US"/>
    </w:rPr>
  </w:style>
  <w:style w:type="character" w:customStyle="1" w:styleId="50">
    <w:name w:val="Заголовок 5 Знак"/>
    <w:basedOn w:val="a0"/>
    <w:link w:val="5"/>
    <w:rsid w:val="00D03718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60">
    <w:name w:val="Заголовок 6 Знак"/>
    <w:basedOn w:val="a0"/>
    <w:link w:val="6"/>
    <w:rsid w:val="00D03718"/>
    <w:rPr>
      <w:rFonts w:ascii="Times New Roman" w:eastAsia="Times New Roman" w:hAnsi="Times New Roman" w:cs="Times New Roman"/>
      <w:b/>
      <w:bCs/>
      <w:sz w:val="32"/>
      <w:szCs w:val="32"/>
      <w:lang w:eastAsia="en-US"/>
    </w:rPr>
  </w:style>
  <w:style w:type="character" w:customStyle="1" w:styleId="70">
    <w:name w:val="Заголовок 7 Знак"/>
    <w:basedOn w:val="a0"/>
    <w:link w:val="7"/>
    <w:rsid w:val="00D03718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80">
    <w:name w:val="Заголовок 8 Знак"/>
    <w:basedOn w:val="a0"/>
    <w:link w:val="8"/>
    <w:rsid w:val="00D03718"/>
    <w:rPr>
      <w:rFonts w:ascii="Times New Roman" w:eastAsia="Times New Roman" w:hAnsi="Times New Roman" w:cs="Times New Roman"/>
      <w:sz w:val="32"/>
      <w:szCs w:val="32"/>
      <w:lang w:eastAsia="en-US"/>
    </w:rPr>
  </w:style>
  <w:style w:type="character" w:customStyle="1" w:styleId="90">
    <w:name w:val="Заголовок 9 Знак"/>
    <w:basedOn w:val="a0"/>
    <w:link w:val="9"/>
    <w:rsid w:val="00D03718"/>
    <w:rPr>
      <w:rFonts w:ascii="Arial" w:eastAsia="Times New Roman" w:hAnsi="Arial" w:cs="Arial"/>
      <w:lang w:eastAsia="en-US"/>
    </w:rPr>
  </w:style>
  <w:style w:type="paragraph" w:styleId="a3">
    <w:name w:val="List Paragraph"/>
    <w:basedOn w:val="a"/>
    <w:uiPriority w:val="34"/>
    <w:qFormat/>
    <w:rsid w:val="00D0371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D0371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List"/>
    <w:basedOn w:val="a"/>
    <w:rsid w:val="0027210F"/>
    <w:pPr>
      <w:spacing w:after="0" w:line="240" w:lineRule="auto"/>
      <w:ind w:left="283" w:hanging="283"/>
    </w:pPr>
    <w:rPr>
      <w:rFonts w:ascii="Arial" w:eastAsia="Times New Roman" w:hAnsi="Arial" w:cs="Wingdings"/>
      <w:sz w:val="24"/>
      <w:szCs w:val="28"/>
      <w:lang w:eastAsia="ar-SA"/>
    </w:rPr>
  </w:style>
  <w:style w:type="numbering" w:customStyle="1" w:styleId="11">
    <w:name w:val="Нет списка1"/>
    <w:next w:val="a2"/>
    <w:uiPriority w:val="99"/>
    <w:semiHidden/>
    <w:unhideWhenUsed/>
    <w:rsid w:val="00A761C6"/>
  </w:style>
  <w:style w:type="character" w:styleId="a6">
    <w:name w:val="Hyperlink"/>
    <w:uiPriority w:val="99"/>
    <w:unhideWhenUsed/>
    <w:rsid w:val="00A761C6"/>
    <w:rPr>
      <w:color w:val="0000FF"/>
      <w:u w:val="single"/>
    </w:rPr>
  </w:style>
  <w:style w:type="character" w:styleId="a7">
    <w:name w:val="FollowedHyperlink"/>
    <w:basedOn w:val="a0"/>
    <w:uiPriority w:val="99"/>
    <w:unhideWhenUsed/>
    <w:rsid w:val="00A761C6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A761C6"/>
    <w:pPr>
      <w:tabs>
        <w:tab w:val="center" w:pos="4677"/>
        <w:tab w:val="right" w:pos="9355"/>
      </w:tabs>
    </w:pPr>
    <w:rPr>
      <w:rFonts w:ascii="Calibri" w:eastAsia="Times New Roman" w:hAnsi="Calibri" w:cs="Calibri"/>
    </w:rPr>
  </w:style>
  <w:style w:type="character" w:customStyle="1" w:styleId="a9">
    <w:name w:val="Верхний колонтитул Знак"/>
    <w:basedOn w:val="a0"/>
    <w:link w:val="a8"/>
    <w:uiPriority w:val="99"/>
    <w:rsid w:val="00A761C6"/>
    <w:rPr>
      <w:rFonts w:ascii="Calibri" w:eastAsia="Times New Roman" w:hAnsi="Calibri" w:cs="Calibri"/>
    </w:rPr>
  </w:style>
  <w:style w:type="paragraph" w:styleId="aa">
    <w:name w:val="footer"/>
    <w:basedOn w:val="a"/>
    <w:link w:val="ab"/>
    <w:uiPriority w:val="99"/>
    <w:unhideWhenUsed/>
    <w:rsid w:val="00A761C6"/>
    <w:pPr>
      <w:tabs>
        <w:tab w:val="center" w:pos="4677"/>
        <w:tab w:val="right" w:pos="9355"/>
      </w:tabs>
    </w:pPr>
    <w:rPr>
      <w:rFonts w:ascii="Calibri" w:eastAsia="Times New Roman" w:hAnsi="Calibri" w:cs="Calibri"/>
    </w:rPr>
  </w:style>
  <w:style w:type="character" w:customStyle="1" w:styleId="ab">
    <w:name w:val="Нижний колонтитул Знак"/>
    <w:basedOn w:val="a0"/>
    <w:link w:val="aa"/>
    <w:uiPriority w:val="99"/>
    <w:rsid w:val="00A761C6"/>
    <w:rPr>
      <w:rFonts w:ascii="Calibri" w:eastAsia="Times New Roman" w:hAnsi="Calibri" w:cs="Calibri"/>
    </w:rPr>
  </w:style>
  <w:style w:type="paragraph" w:styleId="ac">
    <w:name w:val="Body Text"/>
    <w:basedOn w:val="a"/>
    <w:link w:val="ad"/>
    <w:uiPriority w:val="99"/>
    <w:unhideWhenUsed/>
    <w:rsid w:val="00A761C6"/>
    <w:pPr>
      <w:spacing w:after="120" w:line="240" w:lineRule="auto"/>
    </w:pPr>
    <w:rPr>
      <w:rFonts w:ascii="Calibri" w:eastAsia="Times New Roman" w:hAnsi="Calibri" w:cs="Calibri"/>
      <w:sz w:val="24"/>
      <w:szCs w:val="24"/>
    </w:rPr>
  </w:style>
  <w:style w:type="character" w:customStyle="1" w:styleId="ad">
    <w:name w:val="Основной текст Знак"/>
    <w:basedOn w:val="a0"/>
    <w:link w:val="ac"/>
    <w:uiPriority w:val="99"/>
    <w:rsid w:val="00A761C6"/>
    <w:rPr>
      <w:rFonts w:ascii="Calibri" w:eastAsia="Times New Roman" w:hAnsi="Calibri" w:cs="Calibri"/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A761C6"/>
    <w:pPr>
      <w:spacing w:after="120" w:line="480" w:lineRule="auto"/>
      <w:ind w:left="283"/>
    </w:pPr>
    <w:rPr>
      <w:rFonts w:ascii="Calibri" w:eastAsia="Times New Roman" w:hAnsi="Calibri" w:cs="Calibri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A761C6"/>
    <w:rPr>
      <w:rFonts w:ascii="Calibri" w:eastAsia="Times New Roman" w:hAnsi="Calibri" w:cs="Calibri"/>
    </w:rPr>
  </w:style>
  <w:style w:type="paragraph" w:styleId="ae">
    <w:name w:val="Balloon Text"/>
    <w:basedOn w:val="a"/>
    <w:link w:val="af"/>
    <w:uiPriority w:val="99"/>
    <w:semiHidden/>
    <w:unhideWhenUsed/>
    <w:rsid w:val="00A761C6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761C6"/>
    <w:rPr>
      <w:rFonts w:ascii="Tahoma" w:eastAsia="Times New Roman" w:hAnsi="Tahoma" w:cs="Tahoma"/>
      <w:sz w:val="16"/>
      <w:szCs w:val="16"/>
    </w:rPr>
  </w:style>
  <w:style w:type="character" w:customStyle="1" w:styleId="af0">
    <w:name w:val="Без интервала Знак"/>
    <w:link w:val="af1"/>
    <w:uiPriority w:val="99"/>
    <w:locked/>
    <w:rsid w:val="00A761C6"/>
    <w:rPr>
      <w:rFonts w:ascii="Calibri" w:hAnsi="Calibri" w:cs="Calibri"/>
      <w:lang w:eastAsia="en-US"/>
    </w:rPr>
  </w:style>
  <w:style w:type="paragraph" w:styleId="af1">
    <w:name w:val="No Spacing"/>
    <w:link w:val="af0"/>
    <w:uiPriority w:val="99"/>
    <w:qFormat/>
    <w:rsid w:val="00A761C6"/>
    <w:pPr>
      <w:spacing w:after="0" w:line="240" w:lineRule="auto"/>
    </w:pPr>
    <w:rPr>
      <w:rFonts w:ascii="Calibri" w:hAnsi="Calibri" w:cs="Calibri"/>
      <w:lang w:eastAsia="en-US"/>
    </w:rPr>
  </w:style>
  <w:style w:type="paragraph" w:customStyle="1" w:styleId="af2">
    <w:name w:val="Знак"/>
    <w:basedOn w:val="a"/>
    <w:uiPriority w:val="99"/>
    <w:rsid w:val="00A761C6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2">
    <w:name w:val="Абзац списка1"/>
    <w:basedOn w:val="a"/>
    <w:uiPriority w:val="99"/>
    <w:rsid w:val="00A761C6"/>
    <w:pPr>
      <w:ind w:left="720"/>
    </w:pPr>
    <w:rPr>
      <w:rFonts w:ascii="Calibri" w:eastAsia="Times New Roman" w:hAnsi="Calibri" w:cs="Calibri"/>
      <w:lang w:val="en-US" w:eastAsia="en-US"/>
    </w:rPr>
  </w:style>
  <w:style w:type="character" w:customStyle="1" w:styleId="Heading1Char">
    <w:name w:val="Heading 1 Char"/>
    <w:uiPriority w:val="99"/>
    <w:locked/>
    <w:rsid w:val="00A761C6"/>
    <w:rPr>
      <w:rFonts w:ascii="Cambria" w:hAnsi="Cambria" w:cs="Cambria" w:hint="default"/>
      <w:b/>
      <w:bCs/>
      <w:kern w:val="32"/>
      <w:sz w:val="32"/>
      <w:szCs w:val="32"/>
    </w:rPr>
  </w:style>
  <w:style w:type="character" w:customStyle="1" w:styleId="23">
    <w:name w:val="Знак Знак2"/>
    <w:uiPriority w:val="99"/>
    <w:locked/>
    <w:rsid w:val="00A761C6"/>
    <w:rPr>
      <w:rFonts w:ascii="Calibri" w:hAnsi="Calibri" w:cs="Calibri" w:hint="default"/>
      <w:sz w:val="22"/>
      <w:szCs w:val="22"/>
    </w:rPr>
  </w:style>
  <w:style w:type="table" w:styleId="13">
    <w:name w:val="Table Grid 1"/>
    <w:basedOn w:val="a1"/>
    <w:uiPriority w:val="99"/>
    <w:rsid w:val="00A761C6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3">
    <w:name w:val="Emphasis"/>
    <w:qFormat/>
    <w:rsid w:val="00A761C6"/>
    <w:rPr>
      <w:i/>
      <w:iCs/>
    </w:rPr>
  </w:style>
  <w:style w:type="character" w:styleId="af4">
    <w:name w:val="page number"/>
    <w:basedOn w:val="a0"/>
    <w:rsid w:val="00A761C6"/>
  </w:style>
  <w:style w:type="numbering" w:customStyle="1" w:styleId="24">
    <w:name w:val="Нет списка2"/>
    <w:next w:val="a2"/>
    <w:uiPriority w:val="99"/>
    <w:semiHidden/>
    <w:unhideWhenUsed/>
    <w:rsid w:val="000C69A5"/>
  </w:style>
  <w:style w:type="table" w:customStyle="1" w:styleId="14">
    <w:name w:val="Сетка таблицы1"/>
    <w:basedOn w:val="a1"/>
    <w:next w:val="a4"/>
    <w:uiPriority w:val="59"/>
    <w:rsid w:val="000C69A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0C69A5"/>
  </w:style>
  <w:style w:type="table" w:customStyle="1" w:styleId="111">
    <w:name w:val="Сетка таблицы 11"/>
    <w:basedOn w:val="a1"/>
    <w:next w:val="13"/>
    <w:uiPriority w:val="99"/>
    <w:rsid w:val="000C69A5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2">
    <w:name w:val="Сетка таблицы11"/>
    <w:basedOn w:val="a1"/>
    <w:next w:val="a4"/>
    <w:uiPriority w:val="59"/>
    <w:rsid w:val="000C69A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line number"/>
    <w:basedOn w:val="a0"/>
    <w:uiPriority w:val="99"/>
    <w:semiHidden/>
    <w:unhideWhenUsed/>
    <w:rsid w:val="00177127"/>
  </w:style>
  <w:style w:type="paragraph" w:customStyle="1" w:styleId="15">
    <w:name w:val="Обычный1"/>
    <w:rsid w:val="00177127"/>
    <w:pPr>
      <w:widowControl w:val="0"/>
      <w:spacing w:after="0" w:line="240" w:lineRule="auto"/>
    </w:pPr>
    <w:rPr>
      <w:rFonts w:ascii="Arial" w:eastAsia="Times New Roman" w:hAnsi="Arial" w:cs="Times New Roman"/>
      <w:snapToGrid w:val="0"/>
      <w:sz w:val="20"/>
      <w:szCs w:val="20"/>
    </w:rPr>
  </w:style>
  <w:style w:type="paragraph" w:customStyle="1" w:styleId="af6">
    <w:name w:val="Прижатый влево"/>
    <w:basedOn w:val="a"/>
    <w:next w:val="a"/>
    <w:uiPriority w:val="99"/>
    <w:rsid w:val="008D5C3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customStyle="1" w:styleId="25">
    <w:name w:val="Сетка таблицы2"/>
    <w:basedOn w:val="a1"/>
    <w:next w:val="a4"/>
    <w:uiPriority w:val="59"/>
    <w:rsid w:val="008D5C3A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4"/>
    <w:uiPriority w:val="59"/>
    <w:rsid w:val="00C528D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rsid w:val="007C6C4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0E361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table" w:customStyle="1" w:styleId="41">
    <w:name w:val="Сетка таблицы4"/>
    <w:basedOn w:val="a1"/>
    <w:next w:val="a4"/>
    <w:uiPriority w:val="59"/>
    <w:rsid w:val="006B517E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4"/>
    <w:uiPriority w:val="59"/>
    <w:rsid w:val="008029A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20">
    <w:name w:val="Сетка таблицы12"/>
    <w:basedOn w:val="a1"/>
    <w:next w:val="a4"/>
    <w:uiPriority w:val="59"/>
    <w:rsid w:val="008029A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Title"/>
    <w:basedOn w:val="a"/>
    <w:next w:val="a"/>
    <w:link w:val="af8"/>
    <w:uiPriority w:val="10"/>
    <w:qFormat/>
    <w:rsid w:val="00EE692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8">
    <w:name w:val="Название Знак"/>
    <w:basedOn w:val="a0"/>
    <w:link w:val="af7"/>
    <w:uiPriority w:val="10"/>
    <w:rsid w:val="00EE69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docdata">
    <w:name w:val="docdata"/>
    <w:aliases w:val="docy,v5,3193,bqiaagaaeyqcaaagiaiaaan8cqaabyojaaaaaaaaaaaaaaaaaaaaaaaaaaaaaaaaaaaaaaaaaaaaaaaaaaaaaaaaaaaaaaaaaaaaaaaaaaaaaaaaaaaaaaaaaaaaaaaaaaaaaaaaaaaaaaaaaaaaaaaaaaaaaaaaaaaaaaaaaaaaaaaaaaaaaaaaaaaaaaaaaaaaaaaaaaaaaaaaaaaaaaaaaaaaaaaaaaaaaaaa"/>
    <w:basedOn w:val="a0"/>
    <w:rsid w:val="002D75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27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0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4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4F0379D-8787-4D47-9100-57158C388B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1231</TotalTime>
  <Pages>24</Pages>
  <Words>6377</Words>
  <Characters>36350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42642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Учитель</cp:lastModifiedBy>
  <cp:revision>128</cp:revision>
  <cp:lastPrinted>2024-06-08T08:33:00Z</cp:lastPrinted>
  <dcterms:created xsi:type="dcterms:W3CDTF">2001-12-31T20:59:00Z</dcterms:created>
  <dcterms:modified xsi:type="dcterms:W3CDTF">2024-06-18T04:17:00Z</dcterms:modified>
</cp:coreProperties>
</file>